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818FD" w14:textId="77777777" w:rsidR="00AB162D" w:rsidRDefault="00D75182" w:rsidP="003402EE">
      <w:pPr>
        <w:pStyle w:val="nadpis1titulnilist"/>
        <w:tabs>
          <w:tab w:val="left" w:pos="1005"/>
          <w:tab w:val="left" w:pos="7160"/>
          <w:tab w:val="left" w:pos="8027"/>
        </w:tabs>
        <w:jc w:val="left"/>
      </w:pPr>
      <w:r>
        <w:tab/>
      </w:r>
      <w:r w:rsidR="002E360F">
        <w:tab/>
      </w:r>
      <w:r w:rsidR="003402EE">
        <w:tab/>
      </w:r>
    </w:p>
    <w:p w14:paraId="3043899D" w14:textId="77777777" w:rsidR="008E1D87" w:rsidRPr="008E1D87" w:rsidRDefault="009D0D5C" w:rsidP="008E1D87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2A030E80" w14:textId="5654FE6C" w:rsidR="008E1D87" w:rsidRPr="008E1D87" w:rsidRDefault="008E1D87" w:rsidP="008E1D87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9D52BA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77,76 kWp 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FVE</w:t>
      </w:r>
    </w:p>
    <w:p w14:paraId="524FFC65" w14:textId="77777777" w:rsidR="00713757" w:rsidRDefault="00713757" w:rsidP="00713757">
      <w:pPr>
        <w:pStyle w:val="Uvod"/>
        <w:jc w:val="center"/>
      </w:pPr>
    </w:p>
    <w:p w14:paraId="61929BDC" w14:textId="77777777" w:rsidR="00713757" w:rsidRDefault="00BF3E32" w:rsidP="00713757">
      <w:pPr>
        <w:pStyle w:val="Uvod"/>
        <w:jc w:val="center"/>
        <w:rPr>
          <w:rFonts w:eastAsia="Times New Roman" w:cs="Arial"/>
          <w:caps/>
          <w:sz w:val="44"/>
          <w:szCs w:val="20"/>
          <w:lang w:val="cs-CZ"/>
        </w:rPr>
      </w:pPr>
      <w:r w:rsidRPr="00BF3E32">
        <w:br/>
      </w:r>
      <w:r w:rsidR="00713757">
        <w:rPr>
          <w:rFonts w:eastAsia="Times New Roman" w:cs="Arial"/>
          <w:caps/>
          <w:sz w:val="44"/>
          <w:szCs w:val="20"/>
          <w:lang w:val="cs-CZ"/>
        </w:rPr>
        <w:t>Projektová dokumentace</w:t>
      </w:r>
    </w:p>
    <w:p w14:paraId="507239B6" w14:textId="77777777" w:rsidR="0037585E" w:rsidRDefault="0037585E" w:rsidP="00947C50">
      <w:pPr>
        <w:pStyle w:val="nadpis1titulnilist"/>
        <w:jc w:val="left"/>
      </w:pPr>
    </w:p>
    <w:p w14:paraId="491CDF72" w14:textId="77777777" w:rsidR="006D0E2C" w:rsidRDefault="006D0E2C" w:rsidP="00947C50">
      <w:pPr>
        <w:pStyle w:val="nadpis1titulnilist"/>
        <w:jc w:val="left"/>
      </w:pPr>
    </w:p>
    <w:p w14:paraId="73B4FA91" w14:textId="77777777" w:rsidR="006D0E2C" w:rsidRDefault="006D0E2C" w:rsidP="00947C50">
      <w:pPr>
        <w:pStyle w:val="nadpis1titulnilist"/>
        <w:jc w:val="left"/>
      </w:pPr>
    </w:p>
    <w:p w14:paraId="00FD8AEF" w14:textId="77777777" w:rsidR="00713757" w:rsidRPr="00AB162D" w:rsidRDefault="00713757" w:rsidP="00947C50">
      <w:pPr>
        <w:pStyle w:val="nadpis1titulnilist"/>
        <w:jc w:val="left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182" w14:paraId="28F12753" w14:textId="77777777" w:rsidTr="003448E3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8DA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540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2A141E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28625" w14:textId="77777777" w:rsidR="00D75182" w:rsidRPr="000F1A2C" w:rsidRDefault="00D75182" w:rsidP="003402EE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182" w14:paraId="6272BB0E" w14:textId="77777777" w:rsidTr="00854284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7059" w14:textId="77777777" w:rsidR="00D75182" w:rsidRPr="00E1568A" w:rsidRDefault="00D85571" w:rsidP="00D75182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CDF6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F24916" w14:textId="77777777" w:rsidR="00D75182" w:rsidRPr="00E1568A" w:rsidRDefault="00A503C7" w:rsidP="00230326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A8811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182" w14:paraId="4E977F61" w14:textId="77777777" w:rsidTr="00D85571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F01D8" w14:textId="77777777" w:rsidR="000B4E3A" w:rsidRPr="00854284" w:rsidRDefault="00D75182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 w:rsidR="00D85571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</w:t>
            </w:r>
            <w:r w:rsidR="003402EE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</w:t>
            </w:r>
            <w:r w:rsidR="008E1D87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31769BAE" w14:textId="77777777" w:rsidR="000B4E3A" w:rsidRDefault="000B4E3A" w:rsidP="00D85571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2E3F1E61" w14:textId="77777777" w:rsidR="00D75182" w:rsidRPr="00854284" w:rsidRDefault="00D75182" w:rsidP="00D85571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D439C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2347E8" w14:paraId="27E89FED" w14:textId="77777777" w:rsidTr="00570C67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4FE7F8F" w14:textId="77777777" w:rsidR="002347E8" w:rsidRPr="00F30383" w:rsidRDefault="002347E8" w:rsidP="00D85571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145610">
              <w:rPr>
                <w:rFonts w:ascii="Arial Narrow" w:hAnsi="Arial Narrow"/>
                <w:sz w:val="18"/>
                <w:szCs w:val="18"/>
              </w:rPr>
              <w:t>Stožická 1014, 38901 Vodňany, par.. č. st.1204/</w:t>
            </w:r>
            <w:r w:rsidR="00324E29">
              <w:rPr>
                <w:rFonts w:ascii="Arial Narrow" w:hAnsi="Arial Narrow"/>
                <w:sz w:val="18"/>
                <w:szCs w:val="18"/>
              </w:rPr>
              <w:t>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706A30" w14:textId="77777777" w:rsidR="002347E8" w:rsidRPr="00E1568A" w:rsidRDefault="002347E8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A69A17" w14:textId="77777777" w:rsidR="002347E8" w:rsidRPr="00E1568A" w:rsidRDefault="009D0D5C" w:rsidP="00AC6220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2385A" w14:textId="77777777" w:rsidR="002347E8" w:rsidRPr="00E1568A" w:rsidRDefault="002347E8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182" w14:paraId="349FDE98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C08A9" w14:textId="77777777"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12C2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DD94BD" w14:textId="77777777" w:rsidR="00D75182" w:rsidRPr="00E1568A" w:rsidRDefault="008E1D87" w:rsidP="00435377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4</w:t>
            </w:r>
          </w:p>
        </w:tc>
      </w:tr>
      <w:tr w:rsidR="00D75182" w14:paraId="1087D5C1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B2F14" w14:textId="0BAD1FDA" w:rsidR="00D75182" w:rsidRPr="00594D2B" w:rsidRDefault="009D0D5C" w:rsidP="00EF526B">
            <w:pPr>
              <w:pStyle w:val="nazevstavby"/>
            </w:pPr>
            <w:r>
              <w:t xml:space="preserve">FVE ZDRUOP </w:t>
            </w:r>
            <w:r w:rsidR="008E1D87">
              <w:t xml:space="preserve">– </w:t>
            </w:r>
            <w:r w:rsidR="00AA482A">
              <w:t>77,76</w:t>
            </w:r>
            <w:r w:rsidR="008E1D87">
              <w:t xml:space="preserve">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0582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20DC9" w14:textId="77777777" w:rsidR="00D75182" w:rsidRPr="00E1568A" w:rsidRDefault="00EF526B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="00D75182"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182" w14:paraId="6EB7A176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FF8CC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7FFA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7279CE" w14:textId="77777777" w:rsidR="00D75182" w:rsidRPr="00E1568A" w:rsidRDefault="00EF526B" w:rsidP="00435377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  <w:r w:rsidR="007D346A"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="00D75182"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 w:rsidR="00435377"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182" w14:paraId="6526FCAE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BA0C9A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2369B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596CD" w14:textId="77777777"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182" w14:paraId="562C657B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B8809F" w14:textId="77777777" w:rsidR="00D75182" w:rsidRPr="00594D2B" w:rsidRDefault="0099095C" w:rsidP="00D85571">
            <w:pPr>
              <w:pStyle w:val="soubor"/>
            </w:pPr>
            <w:r>
              <w:t xml:space="preserve">Dokumentace </w:t>
            </w:r>
            <w:r w:rsidR="00EF526B">
              <w:t xml:space="preserve">pro stavební povolení a </w:t>
            </w:r>
            <w:r>
              <w:t>prov</w:t>
            </w:r>
            <w:r w:rsidR="00D85571">
              <w:t>ádění</w:t>
            </w:r>
            <w:r>
              <w:t xml:space="preserve">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B0C54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84F80A" w14:textId="77777777" w:rsidR="00D75182" w:rsidRPr="00E1568A" w:rsidRDefault="00D75182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182" w14:paraId="7B5E14D4" w14:textId="77777777" w:rsidTr="003448E3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E1553" w14:textId="77777777" w:rsidR="00D75182" w:rsidRPr="00E1568A" w:rsidRDefault="00D75182" w:rsidP="00D75182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C4CB5F" w14:textId="77777777" w:rsidR="00D75182" w:rsidRPr="00E1568A" w:rsidRDefault="00D75182" w:rsidP="00D75182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ADA85" w14:textId="77777777" w:rsidR="00D75182" w:rsidRPr="00E1568A" w:rsidRDefault="00AB162D" w:rsidP="00D75182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6351F429" w14:textId="77777777" w:rsidR="00AB162D" w:rsidRPr="00AB162D" w:rsidRDefault="00AB162D" w:rsidP="0037585E">
      <w:pPr>
        <w:pStyle w:val="Uvod"/>
        <w:rPr>
          <w:rFonts w:ascii="Arial" w:hAnsi="Arial" w:cs="Arial"/>
          <w:lang w:val="cs-CZ"/>
        </w:rPr>
      </w:pPr>
    </w:p>
    <w:p w14:paraId="5A10BF81" w14:textId="77777777" w:rsidR="0072306E" w:rsidRDefault="0072306E">
      <w:pPr>
        <w:jc w:val="both"/>
      </w:pPr>
    </w:p>
    <w:p w14:paraId="4F8FA64F" w14:textId="77777777" w:rsidR="003F43AC" w:rsidRDefault="003F43AC" w:rsidP="003F43AC">
      <w:pPr>
        <w:pStyle w:val="nadpis1titulnilist"/>
        <w:tabs>
          <w:tab w:val="left" w:pos="1005"/>
          <w:tab w:val="left" w:pos="7160"/>
        </w:tabs>
        <w:jc w:val="left"/>
      </w:pPr>
      <w:r>
        <w:lastRenderedPageBreak/>
        <w:tab/>
      </w:r>
    </w:p>
    <w:p w14:paraId="54EBF47F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7B0F9722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2025DBE1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67710933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767AC7C9" w14:textId="77777777" w:rsidR="00FC2906" w:rsidRDefault="00FC2906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5F4F5730" w14:textId="77777777" w:rsidR="001C1F9A" w:rsidRDefault="001C1F9A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01D0BF4F" w14:textId="77777777" w:rsidR="001C1F9A" w:rsidRDefault="001C1F9A" w:rsidP="003F43AC">
      <w:pPr>
        <w:pStyle w:val="nadpis1titulnilist"/>
        <w:tabs>
          <w:tab w:val="left" w:pos="1005"/>
          <w:tab w:val="left" w:pos="7160"/>
        </w:tabs>
        <w:jc w:val="left"/>
      </w:pPr>
    </w:p>
    <w:p w14:paraId="4047D845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1F40AD1B" w14:textId="4DE5C111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9D52BA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77,76 kWp 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FVE</w:t>
      </w:r>
    </w:p>
    <w:p w14:paraId="0F3DADB8" w14:textId="77777777" w:rsidR="00FF60E2" w:rsidRDefault="00FF60E2" w:rsidP="00FC2906">
      <w:pPr>
        <w:pStyle w:val="nadpis3titulnlist"/>
      </w:pPr>
      <w:r>
        <w:t>Textová část</w:t>
      </w:r>
    </w:p>
    <w:p w14:paraId="4C3E1534" w14:textId="77777777" w:rsidR="006D0E2C" w:rsidRDefault="006D0E2C" w:rsidP="006D0E2C">
      <w:pPr>
        <w:pStyle w:val="nadpis3titulnlist"/>
        <w:spacing w:before="0" w:after="0"/>
      </w:pPr>
    </w:p>
    <w:p w14:paraId="04C04FED" w14:textId="77777777" w:rsidR="006D0E2C" w:rsidRDefault="006D0E2C" w:rsidP="006D0E2C">
      <w:pPr>
        <w:pStyle w:val="nadpis3titulnlist"/>
        <w:spacing w:before="0" w:after="0"/>
      </w:pPr>
    </w:p>
    <w:p w14:paraId="60C6D704" w14:textId="77777777" w:rsidR="0049041C" w:rsidRDefault="0049041C" w:rsidP="006D0E2C">
      <w:pPr>
        <w:pStyle w:val="nadpis3titulnlist"/>
        <w:spacing w:before="0" w:after="0"/>
      </w:pPr>
    </w:p>
    <w:p w14:paraId="47339CD4" w14:textId="77777777" w:rsidR="006D0E2C" w:rsidRDefault="006D0E2C" w:rsidP="006D0E2C">
      <w:pPr>
        <w:pStyle w:val="nadpis3titulnlist"/>
        <w:spacing w:before="0" w:after="0"/>
      </w:pPr>
    </w:p>
    <w:p w14:paraId="22144BD5" w14:textId="77777777" w:rsidR="006D0E2C" w:rsidRDefault="006D0E2C" w:rsidP="006D0E2C">
      <w:pPr>
        <w:pStyle w:val="nadpis3titulnlist"/>
        <w:spacing w:before="0" w:after="0"/>
      </w:pPr>
    </w:p>
    <w:p w14:paraId="7FADE38C" w14:textId="77777777" w:rsidR="006D0E2C" w:rsidRDefault="006D0E2C" w:rsidP="006D0E2C">
      <w:pPr>
        <w:pStyle w:val="nadpis3titulnlist"/>
        <w:spacing w:before="0" w:after="0"/>
      </w:pPr>
    </w:p>
    <w:p w14:paraId="4CFF6267" w14:textId="77777777" w:rsidR="006D0E2C" w:rsidRDefault="006D0E2C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4D4856" w14:paraId="22CE30E4" w14:textId="77777777" w:rsidTr="000D3159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DCA9" w14:textId="77777777"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3807" w14:textId="77777777"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B64F77" w14:textId="77777777" w:rsidR="004D4856" w:rsidRPr="00E1568A" w:rsidRDefault="004D4856" w:rsidP="000D3159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1369CA" w14:textId="77777777" w:rsidR="004D4856" w:rsidRPr="000F1A2C" w:rsidRDefault="004D4856" w:rsidP="000D3159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71198BE9" w14:textId="77777777" w:rsidTr="000D3159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71BE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7AD6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934466" w14:textId="77777777" w:rsidR="00D75A77" w:rsidRPr="00E1568A" w:rsidRDefault="00A503C7" w:rsidP="000D3159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B3E308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1EAD47AC" w14:textId="77777777" w:rsidTr="00D75A77">
        <w:trPr>
          <w:cantSplit/>
          <w:trHeight w:hRule="exact" w:val="745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959F5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739D16FE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6C880C60" w14:textId="77777777" w:rsidR="00D75A77" w:rsidRPr="00854284" w:rsidRDefault="00D75A77" w:rsidP="00C17A08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4FB3B0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009B8686" w14:textId="77777777" w:rsidTr="000D3159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8A35810" w14:textId="77777777" w:rsidR="00D75A77" w:rsidRPr="00F30383" w:rsidRDefault="00D75A77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9D0D5C">
              <w:rPr>
                <w:rFonts w:ascii="Arial Narrow" w:hAnsi="Arial Narrow"/>
                <w:sz w:val="18"/>
                <w:szCs w:val="18"/>
              </w:rPr>
              <w:t xml:space="preserve">Stožická </w:t>
            </w:r>
            <w:r w:rsidR="00324E29">
              <w:rPr>
                <w:rFonts w:ascii="Arial Narrow" w:hAnsi="Arial Narrow"/>
                <w:sz w:val="18"/>
                <w:szCs w:val="18"/>
              </w:rPr>
              <w:t>1014</w:t>
            </w:r>
            <w:r w:rsidR="009D0D5C">
              <w:rPr>
                <w:rFonts w:ascii="Arial Narrow" w:hAnsi="Arial Narrow"/>
                <w:sz w:val="18"/>
                <w:szCs w:val="18"/>
              </w:rPr>
              <w:t>, 38901 Vodňany</w:t>
            </w:r>
            <w:r w:rsidR="00324E29">
              <w:rPr>
                <w:rFonts w:ascii="Arial Narrow" w:hAnsi="Arial Narrow"/>
                <w:sz w:val="18"/>
                <w:szCs w:val="18"/>
              </w:rPr>
              <w:t>, par</w:t>
            </w:r>
            <w:r w:rsidR="00145610">
              <w:rPr>
                <w:rFonts w:ascii="Arial Narrow" w:hAnsi="Arial Narrow"/>
                <w:sz w:val="18"/>
                <w:szCs w:val="18"/>
              </w:rPr>
              <w:t>.</w:t>
            </w:r>
            <w:r w:rsidR="00324E29">
              <w:rPr>
                <w:rFonts w:ascii="Arial Narrow" w:hAnsi="Arial Narrow"/>
                <w:sz w:val="18"/>
                <w:szCs w:val="18"/>
              </w:rPr>
              <w:t xml:space="preserve">. č. </w:t>
            </w:r>
            <w:r w:rsidR="00145610">
              <w:rPr>
                <w:rFonts w:ascii="Arial Narrow" w:hAnsi="Arial Narrow"/>
                <w:sz w:val="18"/>
                <w:szCs w:val="18"/>
              </w:rPr>
              <w:t>st.</w:t>
            </w:r>
            <w:r w:rsidR="00324E29">
              <w:rPr>
                <w:rFonts w:ascii="Arial Narrow" w:hAnsi="Arial Narrow"/>
                <w:sz w:val="18"/>
                <w:szCs w:val="18"/>
              </w:rPr>
              <w:t>1204/8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766210" w14:textId="77777777" w:rsidR="00D75A77" w:rsidRPr="00E1568A" w:rsidRDefault="00D75A77" w:rsidP="00C17A08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9CCA38" w14:textId="77777777" w:rsidR="00D75A77" w:rsidRPr="00E1568A" w:rsidRDefault="009D0D5C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687FB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13C425F4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846A17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E307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04D5A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4</w:t>
            </w:r>
          </w:p>
        </w:tc>
      </w:tr>
      <w:tr w:rsidR="00D75A77" w14:paraId="6E8672C0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0B437" w14:textId="4A5EDF38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AA482A">
              <w:t>77,76</w:t>
            </w:r>
            <w:r>
              <w:t xml:space="preserve">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931F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EF0BD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5A1D99AE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D25C3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6FA" w14:textId="77777777"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1CF632" w14:textId="77777777" w:rsidR="00D75A77" w:rsidRPr="00E1568A" w:rsidRDefault="00D75A77" w:rsidP="00C17A08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14:paraId="35F24B0A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D86EC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4DD5FE" w14:textId="77777777"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724F8" w14:textId="77777777" w:rsidR="00D75A77" w:rsidRPr="00E1568A" w:rsidRDefault="00D75A77" w:rsidP="000D3159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0CFCF1BA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357C4D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5C41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5611FC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4DDD0B3F" w14:textId="77777777" w:rsidTr="000D3159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225BD" w14:textId="77777777" w:rsidR="00D75A77" w:rsidRPr="00E1568A" w:rsidRDefault="00D75A77" w:rsidP="000D3159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FEB434" w14:textId="77777777" w:rsidR="00D75A77" w:rsidRPr="00E1568A" w:rsidRDefault="00D75A77" w:rsidP="000D3159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401FC" w14:textId="77777777" w:rsidR="00D75A77" w:rsidRPr="00E1568A" w:rsidRDefault="00D75A77" w:rsidP="000D3159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34053C8A" w14:textId="77777777" w:rsidR="00713757" w:rsidRDefault="00713757" w:rsidP="00FC2906">
      <w:pPr>
        <w:pStyle w:val="nadpis3titulnlist"/>
      </w:pPr>
    </w:p>
    <w:p w14:paraId="47F04D01" w14:textId="77777777" w:rsidR="003F43AC" w:rsidRDefault="003F43AC">
      <w:pPr>
        <w:jc w:val="both"/>
        <w:rPr>
          <w:sz w:val="16"/>
          <w:szCs w:val="16"/>
        </w:rPr>
      </w:pPr>
    </w:p>
    <w:p w14:paraId="68C6F527" w14:textId="77777777" w:rsidR="00C40FF3" w:rsidRDefault="00C40FF3">
      <w:pPr>
        <w:jc w:val="both"/>
        <w:rPr>
          <w:sz w:val="16"/>
          <w:szCs w:val="16"/>
        </w:rPr>
      </w:pPr>
    </w:p>
    <w:p w14:paraId="33B7D88C" w14:textId="77777777" w:rsidR="00C40FF3" w:rsidRDefault="00C40FF3">
      <w:pPr>
        <w:jc w:val="both"/>
        <w:rPr>
          <w:sz w:val="16"/>
          <w:szCs w:val="16"/>
        </w:rPr>
      </w:pPr>
    </w:p>
    <w:p w14:paraId="2EFB449C" w14:textId="77777777" w:rsidR="00C40FF3" w:rsidRDefault="00C40FF3">
      <w:pPr>
        <w:jc w:val="both"/>
        <w:rPr>
          <w:sz w:val="16"/>
          <w:szCs w:val="16"/>
        </w:rPr>
      </w:pPr>
    </w:p>
    <w:p w14:paraId="7883CEAA" w14:textId="77777777" w:rsidR="00C40FF3" w:rsidRDefault="00C40FF3">
      <w:pPr>
        <w:jc w:val="both"/>
        <w:rPr>
          <w:sz w:val="16"/>
          <w:szCs w:val="16"/>
        </w:rPr>
      </w:pPr>
    </w:p>
    <w:p w14:paraId="739C4039" w14:textId="77777777" w:rsidR="00C40FF3" w:rsidRDefault="00C40FF3">
      <w:pPr>
        <w:jc w:val="both"/>
        <w:rPr>
          <w:sz w:val="16"/>
          <w:szCs w:val="16"/>
        </w:rPr>
      </w:pPr>
    </w:p>
    <w:p w14:paraId="4C58BD46" w14:textId="77777777" w:rsidR="00C40FF3" w:rsidRDefault="00C40FF3">
      <w:pPr>
        <w:jc w:val="both"/>
        <w:rPr>
          <w:sz w:val="16"/>
          <w:szCs w:val="16"/>
        </w:rPr>
      </w:pPr>
    </w:p>
    <w:p w14:paraId="0361F5EF" w14:textId="77777777" w:rsidR="00C40FF3" w:rsidRDefault="00C40FF3">
      <w:pPr>
        <w:jc w:val="both"/>
        <w:rPr>
          <w:sz w:val="16"/>
          <w:szCs w:val="16"/>
        </w:rPr>
      </w:pPr>
    </w:p>
    <w:p w14:paraId="60247A95" w14:textId="77777777" w:rsidR="00C40FF3" w:rsidRDefault="00C40FF3">
      <w:pPr>
        <w:jc w:val="both"/>
        <w:rPr>
          <w:sz w:val="16"/>
          <w:szCs w:val="16"/>
        </w:rPr>
      </w:pPr>
    </w:p>
    <w:p w14:paraId="727F9F23" w14:textId="77777777" w:rsidR="00C40FF3" w:rsidRDefault="00C40FF3">
      <w:pPr>
        <w:jc w:val="both"/>
        <w:rPr>
          <w:sz w:val="16"/>
          <w:szCs w:val="16"/>
        </w:rPr>
      </w:pPr>
    </w:p>
    <w:p w14:paraId="2508E8F8" w14:textId="77777777" w:rsidR="00EE64B6" w:rsidRDefault="00EE64B6">
      <w:pPr>
        <w:jc w:val="both"/>
        <w:rPr>
          <w:sz w:val="16"/>
          <w:szCs w:val="16"/>
        </w:rPr>
      </w:pPr>
    </w:p>
    <w:p w14:paraId="61DE3142" w14:textId="77777777" w:rsidR="00EE64B6" w:rsidRDefault="00EE64B6">
      <w:pPr>
        <w:jc w:val="both"/>
        <w:rPr>
          <w:sz w:val="16"/>
          <w:szCs w:val="16"/>
        </w:rPr>
      </w:pPr>
    </w:p>
    <w:p w14:paraId="24148F8A" w14:textId="77777777" w:rsidR="00EE64B6" w:rsidRDefault="00EE64B6">
      <w:pPr>
        <w:jc w:val="both"/>
        <w:rPr>
          <w:sz w:val="16"/>
          <w:szCs w:val="16"/>
        </w:rPr>
      </w:pPr>
    </w:p>
    <w:p w14:paraId="43D35D73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1EB4E716" w14:textId="00072980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9D52BA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77,76 kWp 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FVE</w:t>
      </w:r>
    </w:p>
    <w:p w14:paraId="1D11F675" w14:textId="77777777" w:rsidR="00031D1C" w:rsidRDefault="00B436EF" w:rsidP="006D0E2C">
      <w:pPr>
        <w:pStyle w:val="nadpis3titulnlist"/>
      </w:pPr>
      <w:r>
        <w:t>Výkresová</w:t>
      </w:r>
      <w:r w:rsidR="00FF60E2">
        <w:t xml:space="preserve"> část</w:t>
      </w:r>
    </w:p>
    <w:p w14:paraId="5528BA93" w14:textId="77777777" w:rsidR="006D0E2C" w:rsidRDefault="006D0E2C" w:rsidP="006D0E2C">
      <w:pPr>
        <w:pStyle w:val="nadpis3titulnlist"/>
        <w:spacing w:before="0" w:after="0"/>
      </w:pPr>
    </w:p>
    <w:p w14:paraId="168A6B9A" w14:textId="77777777" w:rsidR="006D0E2C" w:rsidRDefault="006D0E2C" w:rsidP="006D0E2C">
      <w:pPr>
        <w:pStyle w:val="nadpis3titulnlist"/>
        <w:spacing w:before="0" w:after="0"/>
      </w:pPr>
    </w:p>
    <w:p w14:paraId="574EB063" w14:textId="77777777" w:rsidR="006D0E2C" w:rsidRDefault="006D0E2C" w:rsidP="006D0E2C">
      <w:pPr>
        <w:pStyle w:val="nadpis3titulnlist"/>
        <w:spacing w:before="0" w:after="0"/>
      </w:pPr>
    </w:p>
    <w:p w14:paraId="00D19DB6" w14:textId="77777777" w:rsidR="00E03761" w:rsidRDefault="00E03761" w:rsidP="006D0E2C">
      <w:pPr>
        <w:pStyle w:val="nadpis3titulnlist"/>
        <w:spacing w:before="0" w:after="0"/>
      </w:pPr>
    </w:p>
    <w:p w14:paraId="049BF722" w14:textId="77777777" w:rsidR="00E03761" w:rsidRDefault="00E03761" w:rsidP="006D0E2C">
      <w:pPr>
        <w:pStyle w:val="nadpis3titulnlist"/>
        <w:spacing w:before="0" w:after="0"/>
      </w:pPr>
    </w:p>
    <w:p w14:paraId="6E6486AD" w14:textId="77777777" w:rsidR="006D0E2C" w:rsidRDefault="006D0E2C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14:paraId="1CCAE034" w14:textId="777777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072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7BA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F1DAE5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7523E" w14:textId="77777777"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38FD9340" w14:textId="777777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EFE7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2F90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AC5518" w14:textId="77777777" w:rsidR="00D75A77" w:rsidRPr="00E1568A" w:rsidRDefault="00A503C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4952E3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228E9C82" w14:textId="777777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06CE58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67270CD6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60246C25" w14:textId="77777777" w:rsidR="00D75A77" w:rsidRPr="00854284" w:rsidRDefault="00D75A77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55B1B0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3303819F" w14:textId="777777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416EC89" w14:textId="77777777" w:rsidR="00D75A77" w:rsidRPr="00F30383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145610">
              <w:rPr>
                <w:rFonts w:ascii="Arial Narrow" w:hAnsi="Arial Narrow"/>
                <w:sz w:val="18"/>
                <w:szCs w:val="18"/>
              </w:rPr>
              <w:t>Stožická 1014, 38901 Vodňany, par.. č. st.1204/8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D1E49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FF9A2D" w14:textId="77777777" w:rsidR="00D75A77" w:rsidRPr="00E1568A" w:rsidRDefault="009D0D5C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AB160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21258240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90911F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1C5E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90E46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4</w:t>
            </w:r>
          </w:p>
        </w:tc>
      </w:tr>
      <w:tr w:rsidR="00D75A77" w14:paraId="41E4D659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029D87" w14:textId="44FDAF1B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AA482A">
              <w:t>77,76</w:t>
            </w:r>
            <w:r>
              <w:t xml:space="preserve">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1A6F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CFEBA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585F2336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FF7B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EF3C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F9189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14:paraId="65175A87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D6C4C7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47F14A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08C69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5A2D6EEF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EAB3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09FF5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15460E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24FD1D31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5BD97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346F983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EDE25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1D559C12" w14:textId="77777777" w:rsidR="0005334F" w:rsidRDefault="0005334F">
      <w:pPr>
        <w:jc w:val="both"/>
      </w:pPr>
    </w:p>
    <w:p w14:paraId="78512C03" w14:textId="77777777"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5D12683F" w14:textId="77777777"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26362E27" w14:textId="77777777" w:rsidR="0009025B" w:rsidRDefault="0009025B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07954BEA" w14:textId="77777777" w:rsidR="00EE64B6" w:rsidRDefault="00EE64B6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058DF6E6" w14:textId="77777777" w:rsidR="00EE64B6" w:rsidRDefault="00EE64B6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32459372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3236579A" w14:textId="17B5261F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9D52BA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77,76 kWp 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FVE</w:t>
      </w:r>
    </w:p>
    <w:p w14:paraId="69CB8AF4" w14:textId="77777777" w:rsidR="00434774" w:rsidRDefault="00434774" w:rsidP="00434774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409EB4F1" w14:textId="77777777" w:rsidR="00FC2906" w:rsidRDefault="00FC2906" w:rsidP="00FC2906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23905686" w14:textId="77777777" w:rsidR="0005334F" w:rsidRDefault="0005334F" w:rsidP="0005334F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73540567" w14:textId="77777777" w:rsidR="0005334F" w:rsidRDefault="0005334F" w:rsidP="006D0E2C">
      <w:pPr>
        <w:pStyle w:val="nadpis3titulnlist"/>
        <w:spacing w:before="0" w:after="0"/>
      </w:pPr>
      <w:r>
        <w:t>Přílohy</w:t>
      </w:r>
    </w:p>
    <w:p w14:paraId="79603F7E" w14:textId="77777777" w:rsidR="006D0E2C" w:rsidRDefault="006D0E2C" w:rsidP="006D0E2C">
      <w:pPr>
        <w:pStyle w:val="nadpis3titulnlist"/>
        <w:spacing w:before="0" w:after="0"/>
        <w:rPr>
          <w:sz w:val="18"/>
          <w:szCs w:val="18"/>
        </w:rPr>
      </w:pPr>
    </w:p>
    <w:p w14:paraId="7C70C75F" w14:textId="77777777" w:rsid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14:paraId="0D9D786F" w14:textId="77777777" w:rsid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14:paraId="6D21E39B" w14:textId="77777777" w:rsidR="0049041C" w:rsidRPr="0049041C" w:rsidRDefault="0049041C" w:rsidP="006D0E2C">
      <w:pPr>
        <w:pStyle w:val="nadpis3titulnlist"/>
        <w:spacing w:before="0" w:after="0"/>
        <w:rPr>
          <w:sz w:val="18"/>
          <w:szCs w:val="18"/>
        </w:rPr>
      </w:pPr>
    </w:p>
    <w:p w14:paraId="4825B4BC" w14:textId="77777777" w:rsidR="006D0E2C" w:rsidRDefault="006D0E2C" w:rsidP="006D0E2C">
      <w:pPr>
        <w:pStyle w:val="nadpis3titulnlist"/>
        <w:spacing w:before="0" w:after="0"/>
      </w:pPr>
    </w:p>
    <w:p w14:paraId="69935AD9" w14:textId="77777777" w:rsidR="006D0E2C" w:rsidRDefault="006D0E2C" w:rsidP="006D0E2C">
      <w:pPr>
        <w:pStyle w:val="nadpis3titulnlist"/>
        <w:spacing w:before="0" w:after="0"/>
      </w:pPr>
    </w:p>
    <w:p w14:paraId="55112CC5" w14:textId="77777777" w:rsidR="006D0E2C" w:rsidRDefault="006D0E2C" w:rsidP="006D0E2C">
      <w:pPr>
        <w:pStyle w:val="nadpis3titulnlist"/>
        <w:spacing w:before="0" w:after="0"/>
      </w:pPr>
    </w:p>
    <w:p w14:paraId="0EEF57AA" w14:textId="77777777" w:rsidR="006D0E2C" w:rsidRDefault="006D0E2C" w:rsidP="006D0E2C">
      <w:pPr>
        <w:pStyle w:val="nadpis3titulnlist"/>
        <w:spacing w:before="0" w:after="0"/>
      </w:pPr>
    </w:p>
    <w:p w14:paraId="0F02BCEC" w14:textId="77777777" w:rsidR="00D75A77" w:rsidRDefault="00D75A77" w:rsidP="006D0E2C">
      <w:pPr>
        <w:pStyle w:val="nadpis3titulnlist"/>
        <w:spacing w:before="0" w:after="0"/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14:paraId="4AFEC176" w14:textId="777777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6AFE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9A7F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1AB64E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D0A2B4" w14:textId="77777777"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6753F91B" w14:textId="777777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9F30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CDA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A4C80" w14:textId="77777777" w:rsidR="00D75A77" w:rsidRPr="00E1568A" w:rsidRDefault="00A503C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759EA6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33E0B901" w14:textId="777777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8607F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59EA99E3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181E8AAF" w14:textId="77777777" w:rsidR="00D75A77" w:rsidRPr="00854284" w:rsidRDefault="00D75A77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B20A8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5A1F74E3" w14:textId="777777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F262B63" w14:textId="77777777" w:rsidR="00D75A77" w:rsidRPr="00F30383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145610">
              <w:rPr>
                <w:rFonts w:ascii="Arial Narrow" w:hAnsi="Arial Narrow"/>
                <w:sz w:val="18"/>
                <w:szCs w:val="18"/>
              </w:rPr>
              <w:t>Stožická 1014, 38901 Vodňany, par.. č. st.1204/8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B4E82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DF8706" w14:textId="77777777" w:rsidR="00D75A77" w:rsidRPr="00E1568A" w:rsidRDefault="009D0D5C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4BDB0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4C215A21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D40947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FFA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469F3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4</w:t>
            </w:r>
          </w:p>
        </w:tc>
      </w:tr>
      <w:tr w:rsidR="00D75A77" w14:paraId="0DFDF065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8B8F70" w14:textId="56837E89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AA482A">
              <w:t>77,76</w:t>
            </w:r>
            <w:r>
              <w:t xml:space="preserve">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814C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0F10A1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2499A8BA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C087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8D49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DEF640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14:paraId="38E9E48D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EAB93E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D158EB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CD73B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47B7B159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1C132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DA268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9C6ABC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23AB8D6D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B7154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D7A717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31F5B1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075D4779" w14:textId="77777777" w:rsidR="00C40FF3" w:rsidRDefault="00C40FF3" w:rsidP="006D0E2C">
      <w:pPr>
        <w:pStyle w:val="nadpis3titulnlist"/>
        <w:spacing w:before="0" w:after="0"/>
        <w:rPr>
          <w:sz w:val="16"/>
          <w:szCs w:val="16"/>
        </w:rPr>
      </w:pPr>
    </w:p>
    <w:p w14:paraId="208B9B44" w14:textId="77777777" w:rsidR="00031D1C" w:rsidRDefault="00031D1C" w:rsidP="0005334F">
      <w:pPr>
        <w:pStyle w:val="nadpis1titulnilist"/>
        <w:jc w:val="left"/>
      </w:pPr>
    </w:p>
    <w:p w14:paraId="26D03CEC" w14:textId="77777777" w:rsidR="0005334F" w:rsidRPr="00031D1C" w:rsidRDefault="0005334F" w:rsidP="0005334F">
      <w:pPr>
        <w:pStyle w:val="nadpis1titulnilist"/>
        <w:jc w:val="left"/>
        <w:rPr>
          <w:sz w:val="44"/>
          <w:szCs w:val="44"/>
        </w:rPr>
      </w:pPr>
    </w:p>
    <w:p w14:paraId="1DBDEC93" w14:textId="77777777" w:rsidR="0005334F" w:rsidRDefault="0005334F">
      <w:pPr>
        <w:jc w:val="both"/>
      </w:pPr>
    </w:p>
    <w:p w14:paraId="1A2977C8" w14:textId="77777777" w:rsidR="00FF60E2" w:rsidRDefault="00FF60E2">
      <w:pPr>
        <w:jc w:val="both"/>
      </w:pPr>
    </w:p>
    <w:p w14:paraId="43E4E5DC" w14:textId="77777777" w:rsidR="00FF60E2" w:rsidRDefault="00FF60E2">
      <w:pPr>
        <w:jc w:val="both"/>
      </w:pPr>
    </w:p>
    <w:p w14:paraId="3F52F739" w14:textId="77777777" w:rsidR="0009025B" w:rsidRDefault="0009025B">
      <w:pPr>
        <w:jc w:val="both"/>
      </w:pPr>
    </w:p>
    <w:p w14:paraId="6CE3186D" w14:textId="77777777" w:rsidR="0009025B" w:rsidRDefault="0009025B">
      <w:pPr>
        <w:jc w:val="both"/>
      </w:pPr>
    </w:p>
    <w:p w14:paraId="5F2CFBD1" w14:textId="77777777" w:rsidR="00EE64B6" w:rsidRDefault="00EE64B6" w:rsidP="0009025B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5BC56242" w14:textId="77777777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</w:pPr>
      <w:r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ZDRUOP, Vodňany</w:t>
      </w:r>
    </w:p>
    <w:p w14:paraId="3E5755F1" w14:textId="38E175FB" w:rsidR="009D0D5C" w:rsidRPr="008E1D87" w:rsidRDefault="009D0D5C" w:rsidP="009D0D5C">
      <w:pPr>
        <w:pStyle w:val="Uvod"/>
        <w:jc w:val="center"/>
        <w:rPr>
          <w:rFonts w:ascii="Arial" w:eastAsia="Times New Roman" w:hAnsi="Arial" w:cs="Arial"/>
          <w:b/>
          <w:i/>
          <w:iCs/>
          <w:sz w:val="48"/>
          <w:szCs w:val="48"/>
          <w:u w:val="single"/>
        </w:rPr>
      </w:pP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- </w:t>
      </w:r>
      <w:r w:rsidR="009D52BA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 xml:space="preserve">77,76 kWp </w:t>
      </w:r>
      <w:r w:rsidRPr="008E1D87">
        <w:rPr>
          <w:rFonts w:ascii="Arial" w:eastAsia="Times New Roman" w:hAnsi="Arial" w:cs="Arial"/>
          <w:b/>
          <w:i/>
          <w:iCs/>
          <w:sz w:val="48"/>
          <w:szCs w:val="48"/>
          <w:u w:val="single"/>
          <w:lang w:val="cs-CZ"/>
        </w:rPr>
        <w:t>FVE</w:t>
      </w:r>
    </w:p>
    <w:p w14:paraId="3788E1D5" w14:textId="77777777" w:rsidR="00434774" w:rsidRDefault="00434774" w:rsidP="00434774">
      <w:pPr>
        <w:pStyle w:val="Uvod"/>
        <w:jc w:val="center"/>
        <w:rPr>
          <w:rFonts w:ascii="Arial" w:eastAsia="Times New Roman" w:hAnsi="Arial" w:cs="Arial"/>
          <w:iCs/>
          <w:sz w:val="48"/>
          <w:szCs w:val="48"/>
          <w:lang w:val="cs-CZ"/>
        </w:rPr>
      </w:pPr>
    </w:p>
    <w:p w14:paraId="194C75B5" w14:textId="77777777" w:rsidR="0009025B" w:rsidRDefault="00AB1E90" w:rsidP="00FC2906">
      <w:pPr>
        <w:pStyle w:val="nadpis3titulnlist"/>
      </w:pPr>
      <w:r>
        <w:t>Výkaz výměr</w:t>
      </w:r>
    </w:p>
    <w:p w14:paraId="254C659D" w14:textId="77777777" w:rsidR="006D0E2C" w:rsidRDefault="006D0E2C" w:rsidP="006D0E2C">
      <w:pPr>
        <w:pStyle w:val="nadpis3titulnlist"/>
        <w:spacing w:before="0" w:after="0"/>
      </w:pPr>
    </w:p>
    <w:p w14:paraId="7EE30F19" w14:textId="77777777" w:rsidR="006D0E2C" w:rsidRDefault="006D0E2C" w:rsidP="006D0E2C">
      <w:pPr>
        <w:pStyle w:val="nadpis3titulnlist"/>
        <w:spacing w:before="0" w:after="0"/>
      </w:pPr>
    </w:p>
    <w:p w14:paraId="67C734D4" w14:textId="77777777" w:rsidR="006D0E2C" w:rsidRDefault="006D0E2C" w:rsidP="006D0E2C">
      <w:pPr>
        <w:pStyle w:val="nadpis3titulnlist"/>
        <w:spacing w:before="0" w:after="0"/>
      </w:pPr>
    </w:p>
    <w:p w14:paraId="6042A7DE" w14:textId="77777777" w:rsidR="006D0E2C" w:rsidRDefault="006D0E2C" w:rsidP="006D0E2C">
      <w:pPr>
        <w:pStyle w:val="nadpis3titulnlist"/>
        <w:spacing w:before="0" w:after="0"/>
      </w:pPr>
    </w:p>
    <w:p w14:paraId="782EDD57" w14:textId="77777777" w:rsidR="006D0E2C" w:rsidRDefault="006D0E2C" w:rsidP="006D0E2C">
      <w:pPr>
        <w:pStyle w:val="nadpis3titulnlist"/>
        <w:spacing w:before="0" w:after="0"/>
      </w:pPr>
    </w:p>
    <w:p w14:paraId="38EE4FD0" w14:textId="77777777" w:rsidR="006D0E2C" w:rsidRDefault="006D0E2C" w:rsidP="006D0E2C">
      <w:pPr>
        <w:pStyle w:val="nadpis3titulnlist"/>
        <w:spacing w:before="0" w:after="0"/>
      </w:pPr>
    </w:p>
    <w:p w14:paraId="2978A61F" w14:textId="77777777" w:rsidR="00C40FF3" w:rsidRPr="00C40FF3" w:rsidRDefault="00C40FF3" w:rsidP="006D0E2C">
      <w:pPr>
        <w:pStyle w:val="nadpis3titulnlist"/>
        <w:spacing w:before="0" w:after="0"/>
        <w:rPr>
          <w:sz w:val="18"/>
          <w:szCs w:val="18"/>
        </w:rPr>
      </w:pPr>
    </w:p>
    <w:tbl>
      <w:tblPr>
        <w:tblW w:w="10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1903"/>
        <w:gridCol w:w="785"/>
        <w:gridCol w:w="1878"/>
        <w:gridCol w:w="1930"/>
        <w:gridCol w:w="1774"/>
      </w:tblGrid>
      <w:tr w:rsidR="00D75A77" w14:paraId="6514A231" w14:textId="77777777" w:rsidTr="008B1F9D">
        <w:trPr>
          <w:cantSplit/>
          <w:trHeight w:hRule="exact" w:val="284"/>
          <w:jc w:val="center"/>
        </w:trPr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B8A6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AUTORIZOVANÝ PROJEKTANT</w:t>
            </w:r>
          </w:p>
        </w:tc>
        <w:tc>
          <w:tcPr>
            <w:tcW w:w="26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36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ZODPOVĚDNÝ PROJEKTANT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C1DC24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PROJEKTANT</w:t>
            </w:r>
          </w:p>
        </w:tc>
        <w:tc>
          <w:tcPr>
            <w:tcW w:w="37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2705C2" w14:textId="77777777" w:rsidR="00D75A77" w:rsidRPr="000F1A2C" w:rsidRDefault="00D75A77" w:rsidP="008B1F9D">
            <w:pPr>
              <w:jc w:val="center"/>
              <w:rPr>
                <w:sz w:val="16"/>
                <w:szCs w:val="16"/>
                <w:lang w:eastAsia="cs-CZ"/>
              </w:rPr>
            </w:pPr>
          </w:p>
        </w:tc>
      </w:tr>
      <w:tr w:rsidR="00D75A77" w14:paraId="0A0A18DD" w14:textId="77777777" w:rsidTr="008B1F9D">
        <w:trPr>
          <w:cantSplit/>
          <w:trHeight w:hRule="exact" w:val="349"/>
          <w:jc w:val="center"/>
        </w:trPr>
        <w:tc>
          <w:tcPr>
            <w:tcW w:w="2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0CE9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Petr Jiroudek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20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55CCC8" w14:textId="77777777" w:rsidR="00D75A77" w:rsidRPr="00E1568A" w:rsidRDefault="00A503C7" w:rsidP="008B1F9D">
            <w:pPr>
              <w:jc w:val="center"/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Martin Ryba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9DE94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6254F7D6" w14:textId="77777777" w:rsidTr="008B1F9D">
        <w:trPr>
          <w:cantSplit/>
          <w:trHeight w:hRule="exact" w:val="832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689D3E" w14:textId="77777777" w:rsidR="00D75A77" w:rsidRPr="00854284" w:rsidRDefault="00D75A77" w:rsidP="008E1D87">
            <w:pPr>
              <w:spacing w:before="120" w:line="240" w:lineRule="atLeast"/>
              <w:ind w:left="1055" w:hanging="1055"/>
              <w:rPr>
                <w:rFonts w:ascii="Arial Narrow" w:hAnsi="Arial Narrow"/>
                <w:sz w:val="16"/>
                <w:szCs w:val="16"/>
              </w:rPr>
            </w:pPr>
            <w:r w:rsidRPr="00854284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STAVEBNÍK</w:t>
            </w:r>
            <w:r w:rsidRPr="00854284">
              <w:rPr>
                <w:rFonts w:ascii="Arial Narrow" w:hAnsi="Arial Narrow"/>
                <w:b/>
                <w:sz w:val="16"/>
                <w:szCs w:val="16"/>
                <w:lang w:eastAsia="cs-CZ"/>
              </w:rPr>
              <w:t>:</w:t>
            </w:r>
            <w:r>
              <w:rPr>
                <w:rFonts w:ascii="Arial Narrow" w:hAnsi="Arial Narrow"/>
                <w:b/>
                <w:sz w:val="16"/>
                <w:szCs w:val="16"/>
                <w:lang w:eastAsia="cs-CZ"/>
              </w:rPr>
              <w:t xml:space="preserve">     </w:t>
            </w:r>
            <w:r w:rsidR="009D0D5C" w:rsidRPr="008E1D87">
              <w:rPr>
                <w:rFonts w:ascii="Arial Narrow" w:hAnsi="Arial Narrow"/>
                <w:sz w:val="18"/>
                <w:szCs w:val="18"/>
              </w:rPr>
              <w:t>Z</w:t>
            </w:r>
            <w:r w:rsidR="009D0D5C">
              <w:rPr>
                <w:rFonts w:ascii="Arial Narrow" w:hAnsi="Arial Narrow"/>
                <w:sz w:val="18"/>
                <w:szCs w:val="18"/>
              </w:rPr>
              <w:t>DRUOP s.r.o., Stožická 1014, 38901 Vodňany</w:t>
            </w:r>
          </w:p>
          <w:p w14:paraId="08652DE4" w14:textId="77777777" w:rsidR="00D75A77" w:rsidRDefault="00D75A77" w:rsidP="008B1F9D">
            <w:pPr>
              <w:spacing w:line="360" w:lineRule="atLeast"/>
              <w:textAlignment w:val="baseline"/>
              <w:rPr>
                <w:rFonts w:ascii="inherit" w:hAnsi="inherit"/>
                <w:color w:val="333333"/>
                <w:sz w:val="15"/>
                <w:szCs w:val="15"/>
              </w:rPr>
            </w:pPr>
            <w:r>
              <w:rPr>
                <w:rFonts w:ascii="inherit" w:hAnsi="inherit"/>
                <w:color w:val="333333"/>
                <w:sz w:val="15"/>
                <w:szCs w:val="15"/>
                <w:bdr w:val="none" w:sz="0" w:space="0" w:color="auto" w:frame="1"/>
              </w:rPr>
              <w:br/>
              <w:t>Uherské Hradiště - Mařatice, Jaktáře 1475, PSČ 68601</w:t>
            </w:r>
          </w:p>
          <w:p w14:paraId="2C9E398E" w14:textId="77777777" w:rsidR="00D75A77" w:rsidRPr="00854284" w:rsidRDefault="00D75A77" w:rsidP="008B1F9D">
            <w:pPr>
              <w:spacing w:before="120" w:line="240" w:lineRule="atLeast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12B921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35187664" w14:textId="77777777" w:rsidTr="008B1F9D">
        <w:trPr>
          <w:cantSplit/>
          <w:trHeight w:hRule="exact" w:val="489"/>
          <w:jc w:val="center"/>
        </w:trPr>
        <w:tc>
          <w:tcPr>
            <w:tcW w:w="452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B4A634" w14:textId="77777777" w:rsidR="00D75A77" w:rsidRPr="00F30383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MÍSTO STAVBY</w:t>
            </w:r>
            <w:r>
              <w:rPr>
                <w:rFonts w:ascii="Arial Narrow" w:hAnsi="Arial Narrow"/>
                <w:b/>
                <w:sz w:val="18"/>
                <w:szCs w:val="18"/>
                <w:lang w:eastAsia="cs-CZ"/>
              </w:rPr>
              <w:t xml:space="preserve">: </w:t>
            </w:r>
            <w:r w:rsidR="00145610">
              <w:rPr>
                <w:rFonts w:ascii="Arial Narrow" w:hAnsi="Arial Narrow"/>
                <w:sz w:val="18"/>
                <w:szCs w:val="18"/>
              </w:rPr>
              <w:t>Stožická 1014, 38901 Vodňany, par.. č. st.1204/8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591472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KRAJ: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72477C" w14:textId="77777777" w:rsidR="00D75A77" w:rsidRPr="00E1568A" w:rsidRDefault="009D0D5C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Jihočeský</w:t>
            </w:r>
          </w:p>
        </w:tc>
        <w:tc>
          <w:tcPr>
            <w:tcW w:w="370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2D335E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</w:tr>
      <w:tr w:rsidR="00D75A77" w14:paraId="3246834C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829A9F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7364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STAVBY: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1B4EB" w14:textId="77777777" w:rsidR="00D75A77" w:rsidRPr="00E1568A" w:rsidRDefault="008E1D8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03-08-0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4</w:t>
            </w:r>
          </w:p>
        </w:tc>
      </w:tr>
      <w:tr w:rsidR="00D75A77" w14:paraId="34E0E328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27D1FA" w14:textId="7002BE15" w:rsidR="00D75A77" w:rsidRPr="00594D2B" w:rsidRDefault="009D0D5C" w:rsidP="008B1F9D">
            <w:pPr>
              <w:pStyle w:val="nazevstavby"/>
            </w:pPr>
            <w:r>
              <w:t xml:space="preserve">FVE ZDRUOP – </w:t>
            </w:r>
            <w:r w:rsidR="00AA482A">
              <w:t>77,76</w:t>
            </w:r>
            <w:r>
              <w:t xml:space="preserve"> kWp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35B7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STUPEŇ PD: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AC9BC6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 xml:space="preserve">DSP + 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DPS</w:t>
            </w:r>
          </w:p>
        </w:tc>
      </w:tr>
      <w:tr w:rsidR="00D75A77" w14:paraId="308B1D95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7427C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576E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DATUM: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ACDC46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0</w:t>
            </w:r>
            <w:r w:rsidR="00324E29">
              <w:rPr>
                <w:rFonts w:ascii="Arial Narrow" w:hAnsi="Arial Narrow"/>
                <w:sz w:val="18"/>
                <w:szCs w:val="18"/>
                <w:lang w:eastAsia="cs-CZ"/>
              </w:rPr>
              <w:t>3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/</w:t>
            </w: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201</w:t>
            </w:r>
            <w:r>
              <w:rPr>
                <w:rFonts w:ascii="Arial Narrow" w:hAnsi="Arial Narrow"/>
                <w:sz w:val="18"/>
                <w:szCs w:val="18"/>
                <w:lang w:eastAsia="cs-CZ"/>
              </w:rPr>
              <w:t>8</w:t>
            </w:r>
          </w:p>
        </w:tc>
      </w:tr>
      <w:tr w:rsidR="00D75A77" w14:paraId="472FD26D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FAA0CA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7400C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FORMÁT: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0DDF5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A4</w:t>
            </w:r>
          </w:p>
        </w:tc>
      </w:tr>
      <w:tr w:rsidR="00D75A77" w14:paraId="55D7C683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A871F2" w14:textId="77777777" w:rsidR="00D75A77" w:rsidRPr="00594D2B" w:rsidRDefault="00D75A77" w:rsidP="008B1F9D">
            <w:pPr>
              <w:pStyle w:val="soubor"/>
            </w:pPr>
            <w:r>
              <w:t>Dokumentace pro stavební povolení a provádění stavby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81C4B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MĚŘÍTKO:</w:t>
            </w:r>
          </w:p>
        </w:tc>
        <w:tc>
          <w:tcPr>
            <w:tcW w:w="17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D238C0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  <w:tr w:rsidR="00D75A77" w14:paraId="498D23B7" w14:textId="77777777" w:rsidTr="008B1F9D">
        <w:trPr>
          <w:cantSplit/>
          <w:trHeight w:hRule="exact" w:val="284"/>
          <w:jc w:val="center"/>
        </w:trPr>
        <w:tc>
          <w:tcPr>
            <w:tcW w:w="7190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7623D" w14:textId="77777777" w:rsidR="00D75A77" w:rsidRPr="00E1568A" w:rsidRDefault="00D75A77" w:rsidP="008B1F9D">
            <w:pPr>
              <w:jc w:val="center"/>
              <w:rPr>
                <w:rFonts w:ascii="Arial Narrow" w:hAnsi="Arial Narrow"/>
                <w:sz w:val="20"/>
                <w:szCs w:val="20"/>
                <w:lang w:eastAsia="cs-CZ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B0960D" w14:textId="77777777" w:rsidR="00D75A77" w:rsidRPr="00E1568A" w:rsidRDefault="00D75A77" w:rsidP="008B1F9D">
            <w:pPr>
              <w:rPr>
                <w:rFonts w:ascii="Arial Narrow" w:hAnsi="Arial Narrow"/>
                <w:b/>
                <w:sz w:val="18"/>
                <w:szCs w:val="18"/>
                <w:lang w:eastAsia="cs-CZ"/>
              </w:rPr>
            </w:pPr>
            <w:r w:rsidRPr="00E1568A">
              <w:rPr>
                <w:rFonts w:ascii="Arial Narrow" w:hAnsi="Arial Narrow"/>
                <w:b/>
                <w:sz w:val="18"/>
                <w:szCs w:val="18"/>
                <w:lang w:eastAsia="cs-CZ"/>
              </w:rPr>
              <w:t>ČÍSLO PŘÍLOHY:</w:t>
            </w: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94D08" w14:textId="77777777" w:rsidR="00D75A77" w:rsidRPr="00E1568A" w:rsidRDefault="00D75A77" w:rsidP="008B1F9D">
            <w:pPr>
              <w:rPr>
                <w:rFonts w:ascii="Arial Narrow" w:hAnsi="Arial Narrow"/>
                <w:sz w:val="18"/>
                <w:szCs w:val="18"/>
                <w:lang w:eastAsia="cs-CZ"/>
              </w:rPr>
            </w:pPr>
            <w:r>
              <w:rPr>
                <w:rFonts w:ascii="Arial Narrow" w:hAnsi="Arial Narrow"/>
                <w:sz w:val="18"/>
                <w:szCs w:val="18"/>
                <w:lang w:eastAsia="cs-CZ"/>
              </w:rPr>
              <w:t>-</w:t>
            </w:r>
          </w:p>
        </w:tc>
      </w:tr>
    </w:tbl>
    <w:p w14:paraId="46A00E67" w14:textId="77777777" w:rsidR="0009025B" w:rsidRDefault="0009025B" w:rsidP="00D75A77">
      <w:pPr>
        <w:jc w:val="both"/>
      </w:pPr>
    </w:p>
    <w:sectPr w:rsidR="0009025B" w:rsidSect="004D4856">
      <w:headerReference w:type="default" r:id="rId11"/>
      <w:headerReference w:type="first" r:id="rId12"/>
      <w:pgSz w:w="11906" w:h="16838"/>
      <w:pgMar w:top="-1276" w:right="1134" w:bottom="284" w:left="1560" w:header="1644" w:footer="85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08EC" w14:textId="77777777" w:rsidR="00DA4480" w:rsidRDefault="00DA4480">
      <w:r>
        <w:separator/>
      </w:r>
    </w:p>
  </w:endnote>
  <w:endnote w:type="continuationSeparator" w:id="0">
    <w:p w14:paraId="30311921" w14:textId="77777777" w:rsidR="00DA4480" w:rsidRDefault="00DA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BD28B" w14:textId="77777777" w:rsidR="00DA4480" w:rsidRDefault="00DA4480">
      <w:r>
        <w:separator/>
      </w:r>
    </w:p>
  </w:footnote>
  <w:footnote w:type="continuationSeparator" w:id="0">
    <w:p w14:paraId="29F8D592" w14:textId="77777777" w:rsidR="00DA4480" w:rsidRDefault="00DA4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C4B54" w14:textId="3361764A" w:rsidR="008E1D87" w:rsidRPr="008A7728" w:rsidRDefault="009D0D5C" w:rsidP="008E1D87">
    <w:pPr>
      <w:pStyle w:val="Zhlav"/>
      <w:rPr>
        <w:szCs w:val="20"/>
      </w:rPr>
    </w:pPr>
    <w:r>
      <w:rPr>
        <w:sz w:val="20"/>
        <w:szCs w:val="20"/>
      </w:rPr>
      <w:t xml:space="preserve">ZDRUOP </w:t>
    </w:r>
    <w:r w:rsidR="008E1D87" w:rsidRPr="00AC6220">
      <w:rPr>
        <w:sz w:val="20"/>
        <w:szCs w:val="20"/>
      </w:rPr>
      <w:t xml:space="preserve">– </w:t>
    </w:r>
    <w:r w:rsidR="009D52BA">
      <w:rPr>
        <w:sz w:val="20"/>
        <w:szCs w:val="20"/>
      </w:rPr>
      <w:t xml:space="preserve">77,76 kWp </w:t>
    </w:r>
    <w:r w:rsidR="008E1D87">
      <w:rPr>
        <w:sz w:val="20"/>
        <w:szCs w:val="20"/>
      </w:rPr>
      <w:t>FVE</w:t>
    </w:r>
  </w:p>
  <w:p w14:paraId="47C2AC6F" w14:textId="77777777" w:rsidR="00570C67" w:rsidRDefault="00AA482A" w:rsidP="00BA2050">
    <w:pPr>
      <w:pStyle w:val="Nadpis1"/>
      <w:tabs>
        <w:tab w:val="clear" w:pos="0"/>
      </w:tabs>
      <w:jc w:val="right"/>
    </w:pPr>
    <w:r>
      <w:rPr>
        <w:noProof/>
        <w:lang w:eastAsia="cs-CZ" w:bidi="ar-SA"/>
      </w:rPr>
      <w:pict w14:anchorId="125DECC7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42.6pt;margin-top:8.85pt;width:500pt;height:0;flip:x;z-index:251662336" o:connectortype="straight"/>
      </w:pict>
    </w:r>
  </w:p>
  <w:p w14:paraId="38514897" w14:textId="77777777" w:rsidR="00570C67" w:rsidRPr="00A5515E" w:rsidRDefault="00570C67" w:rsidP="00A5515E">
    <w:pPr>
      <w:pStyle w:val="Zkladntex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459A" w14:textId="77777777" w:rsidR="00570C67" w:rsidRPr="00BA2050" w:rsidRDefault="004D4856" w:rsidP="00BA2050">
    <w:pPr>
      <w:pStyle w:val="Zhlav"/>
      <w:rPr>
        <w:sz w:val="20"/>
        <w:szCs w:val="20"/>
      </w:rPr>
    </w:pPr>
    <w:r>
      <w:rPr>
        <w:sz w:val="20"/>
        <w:szCs w:val="20"/>
      </w:rPr>
      <w:t>Halenkovice</w:t>
    </w:r>
    <w:r w:rsidR="00570C67" w:rsidRPr="00BA2050">
      <w:rPr>
        <w:sz w:val="20"/>
        <w:szCs w:val="20"/>
      </w:rPr>
      <w:t xml:space="preserve">, </w:t>
    </w:r>
    <w:r>
      <w:rPr>
        <w:sz w:val="20"/>
        <w:szCs w:val="20"/>
      </w:rPr>
      <w:t xml:space="preserve">Fagus a.s. </w:t>
    </w:r>
    <w:r w:rsidR="00570C67" w:rsidRPr="00BA2050">
      <w:rPr>
        <w:sz w:val="20"/>
        <w:szCs w:val="20"/>
      </w:rPr>
      <w:t xml:space="preserve"> – </w:t>
    </w:r>
    <w:r>
      <w:rPr>
        <w:sz w:val="20"/>
        <w:szCs w:val="20"/>
      </w:rPr>
      <w:t>69</w:t>
    </w:r>
    <w:r w:rsidR="00570C67" w:rsidRPr="00BA2050">
      <w:rPr>
        <w:sz w:val="20"/>
        <w:szCs w:val="20"/>
      </w:rPr>
      <w:t>,</w:t>
    </w:r>
    <w:r>
      <w:rPr>
        <w:sz w:val="20"/>
        <w:szCs w:val="20"/>
      </w:rPr>
      <w:t>93</w:t>
    </w:r>
    <w:r w:rsidR="00570C67" w:rsidRPr="00BA2050">
      <w:rPr>
        <w:sz w:val="20"/>
        <w:szCs w:val="20"/>
      </w:rPr>
      <w:t xml:space="preserve"> kWp FVE</w:t>
    </w:r>
    <w:r w:rsidR="00570C67" w:rsidRPr="00BA2050">
      <w:rPr>
        <w:noProof/>
        <w:sz w:val="20"/>
        <w:szCs w:val="20"/>
        <w:lang w:eastAsia="cs-CZ" w:bidi="ar-SA"/>
      </w:rPr>
      <w:t xml:space="preserve"> </w:t>
    </w:r>
  </w:p>
  <w:p w14:paraId="08A4EEE7" w14:textId="77777777" w:rsidR="00570C67" w:rsidRDefault="00AA482A" w:rsidP="00815AAB">
    <w:pPr>
      <w:pStyle w:val="Zhlav"/>
      <w:jc w:val="right"/>
    </w:pPr>
    <w:r>
      <w:rPr>
        <w:noProof/>
        <w:lang w:eastAsia="cs-CZ" w:bidi="ar-SA"/>
      </w:rPr>
      <w:pict w14:anchorId="3A6DD21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28pt;margin-top:.4pt;width:500pt;height:0;flip:x;z-index:251659264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992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879"/>
        </w:tabs>
      </w:pPr>
      <w:rPr>
        <w:rFonts w:ascii="Symbol" w:hAnsi="Symbol"/>
      </w:rPr>
    </w:lvl>
  </w:abstractNum>
  <w:abstractNum w:abstractNumId="4" w15:restartNumberingAfterBreak="0">
    <w:nsid w:val="127D09DD"/>
    <w:multiLevelType w:val="hybridMultilevel"/>
    <w:tmpl w:val="B1F6CAD6"/>
    <w:lvl w:ilvl="0" w:tplc="00C6130A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1DEC1367"/>
    <w:multiLevelType w:val="hybridMultilevel"/>
    <w:tmpl w:val="377AB094"/>
    <w:lvl w:ilvl="0" w:tplc="01FA376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B1EE3"/>
    <w:multiLevelType w:val="hybridMultilevel"/>
    <w:tmpl w:val="603427C4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417FC8"/>
    <w:multiLevelType w:val="hybridMultilevel"/>
    <w:tmpl w:val="AD8A20F2"/>
    <w:lvl w:ilvl="0" w:tplc="EB56F7B6">
      <w:numFmt w:val="bullet"/>
      <w:lvlText w:val="-"/>
      <w:lvlJc w:val="left"/>
      <w:pPr>
        <w:ind w:left="1069" w:hanging="360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F8248E4"/>
    <w:multiLevelType w:val="hybridMultilevel"/>
    <w:tmpl w:val="05166C70"/>
    <w:lvl w:ilvl="0" w:tplc="A6661524">
      <w:start w:val="1"/>
      <w:numFmt w:val="upperLetter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FA4208"/>
    <w:multiLevelType w:val="hybridMultilevel"/>
    <w:tmpl w:val="CCEC1B10"/>
    <w:lvl w:ilvl="0" w:tplc="5418B2A4">
      <w:start w:val="3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D44D3"/>
    <w:multiLevelType w:val="hybridMultilevel"/>
    <w:tmpl w:val="7012D3B0"/>
    <w:lvl w:ilvl="0" w:tplc="D6FC16D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064854">
    <w:abstractNumId w:val="0"/>
  </w:num>
  <w:num w:numId="2" w16cid:durableId="1425347668">
    <w:abstractNumId w:val="1"/>
  </w:num>
  <w:num w:numId="3" w16cid:durableId="1153134305">
    <w:abstractNumId w:val="2"/>
  </w:num>
  <w:num w:numId="4" w16cid:durableId="2039425638">
    <w:abstractNumId w:val="3"/>
  </w:num>
  <w:num w:numId="5" w16cid:durableId="1235774289">
    <w:abstractNumId w:val="6"/>
  </w:num>
  <w:num w:numId="6" w16cid:durableId="256913930">
    <w:abstractNumId w:val="4"/>
  </w:num>
  <w:num w:numId="7" w16cid:durableId="2079397231">
    <w:abstractNumId w:val="7"/>
  </w:num>
  <w:num w:numId="8" w16cid:durableId="337969205">
    <w:abstractNumId w:val="0"/>
  </w:num>
  <w:num w:numId="9" w16cid:durableId="1052459928">
    <w:abstractNumId w:val="5"/>
  </w:num>
  <w:num w:numId="10" w16cid:durableId="1936673433">
    <w:abstractNumId w:val="9"/>
  </w:num>
  <w:num w:numId="11" w16cid:durableId="1384598936">
    <w:abstractNumId w:val="10"/>
  </w:num>
  <w:num w:numId="12" w16cid:durableId="145057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1"/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A10"/>
    <w:rsid w:val="00031D1C"/>
    <w:rsid w:val="000455A1"/>
    <w:rsid w:val="00047619"/>
    <w:rsid w:val="00051587"/>
    <w:rsid w:val="0005334F"/>
    <w:rsid w:val="00053A43"/>
    <w:rsid w:val="00073F53"/>
    <w:rsid w:val="00080017"/>
    <w:rsid w:val="0009025B"/>
    <w:rsid w:val="000A1E37"/>
    <w:rsid w:val="000A2095"/>
    <w:rsid w:val="000A6350"/>
    <w:rsid w:val="000B4E3A"/>
    <w:rsid w:val="000D2F17"/>
    <w:rsid w:val="000D30D6"/>
    <w:rsid w:val="000D37EF"/>
    <w:rsid w:val="000E2C11"/>
    <w:rsid w:val="000F1A2C"/>
    <w:rsid w:val="000F4546"/>
    <w:rsid w:val="000F772D"/>
    <w:rsid w:val="00121C53"/>
    <w:rsid w:val="001241ED"/>
    <w:rsid w:val="0013501A"/>
    <w:rsid w:val="00145610"/>
    <w:rsid w:val="00152031"/>
    <w:rsid w:val="00152672"/>
    <w:rsid w:val="00153B79"/>
    <w:rsid w:val="00160A05"/>
    <w:rsid w:val="00167195"/>
    <w:rsid w:val="0017002D"/>
    <w:rsid w:val="00172F7E"/>
    <w:rsid w:val="001737BA"/>
    <w:rsid w:val="0018702A"/>
    <w:rsid w:val="001B4675"/>
    <w:rsid w:val="001B6EB5"/>
    <w:rsid w:val="001B73D0"/>
    <w:rsid w:val="001C137B"/>
    <w:rsid w:val="001C1F9A"/>
    <w:rsid w:val="001F6996"/>
    <w:rsid w:val="00202CDA"/>
    <w:rsid w:val="00202DA1"/>
    <w:rsid w:val="00210E79"/>
    <w:rsid w:val="00226FCD"/>
    <w:rsid w:val="00227E67"/>
    <w:rsid w:val="00230326"/>
    <w:rsid w:val="002305EF"/>
    <w:rsid w:val="002347E8"/>
    <w:rsid w:val="00234B29"/>
    <w:rsid w:val="0028750C"/>
    <w:rsid w:val="00292AF7"/>
    <w:rsid w:val="002A6E5C"/>
    <w:rsid w:val="002D0B75"/>
    <w:rsid w:val="002E360F"/>
    <w:rsid w:val="00324E29"/>
    <w:rsid w:val="00333291"/>
    <w:rsid w:val="003402EE"/>
    <w:rsid w:val="00341810"/>
    <w:rsid w:val="003448E3"/>
    <w:rsid w:val="003451C1"/>
    <w:rsid w:val="003563AD"/>
    <w:rsid w:val="00362F7E"/>
    <w:rsid w:val="003659EF"/>
    <w:rsid w:val="00372006"/>
    <w:rsid w:val="003741AB"/>
    <w:rsid w:val="00374DB5"/>
    <w:rsid w:val="003755F5"/>
    <w:rsid w:val="0037585E"/>
    <w:rsid w:val="00383D51"/>
    <w:rsid w:val="00397D8C"/>
    <w:rsid w:val="003A43E1"/>
    <w:rsid w:val="003A734A"/>
    <w:rsid w:val="003B3093"/>
    <w:rsid w:val="003C1EE7"/>
    <w:rsid w:val="003E2B1F"/>
    <w:rsid w:val="003F0A8B"/>
    <w:rsid w:val="003F43AC"/>
    <w:rsid w:val="004001B5"/>
    <w:rsid w:val="00407300"/>
    <w:rsid w:val="0041207B"/>
    <w:rsid w:val="00433C7A"/>
    <w:rsid w:val="00434774"/>
    <w:rsid w:val="00435377"/>
    <w:rsid w:val="0043781D"/>
    <w:rsid w:val="00446F3B"/>
    <w:rsid w:val="004623CF"/>
    <w:rsid w:val="004717A3"/>
    <w:rsid w:val="004758F8"/>
    <w:rsid w:val="0049041C"/>
    <w:rsid w:val="00494299"/>
    <w:rsid w:val="004A0252"/>
    <w:rsid w:val="004C3A2C"/>
    <w:rsid w:val="004D4856"/>
    <w:rsid w:val="004D5AE4"/>
    <w:rsid w:val="004F0817"/>
    <w:rsid w:val="005014D5"/>
    <w:rsid w:val="005435AA"/>
    <w:rsid w:val="00557D5E"/>
    <w:rsid w:val="005708FB"/>
    <w:rsid w:val="00570C67"/>
    <w:rsid w:val="005B294E"/>
    <w:rsid w:val="005B2DF2"/>
    <w:rsid w:val="005F7D0A"/>
    <w:rsid w:val="00600457"/>
    <w:rsid w:val="00610D85"/>
    <w:rsid w:val="0062077E"/>
    <w:rsid w:val="0063000F"/>
    <w:rsid w:val="00647102"/>
    <w:rsid w:val="006540A9"/>
    <w:rsid w:val="00666B48"/>
    <w:rsid w:val="00690B8E"/>
    <w:rsid w:val="006A2356"/>
    <w:rsid w:val="006A79A8"/>
    <w:rsid w:val="006D0E2C"/>
    <w:rsid w:val="006D363D"/>
    <w:rsid w:val="006E50C6"/>
    <w:rsid w:val="006F0FDB"/>
    <w:rsid w:val="006F64E6"/>
    <w:rsid w:val="007005F4"/>
    <w:rsid w:val="007117AD"/>
    <w:rsid w:val="00713757"/>
    <w:rsid w:val="0071685D"/>
    <w:rsid w:val="00721353"/>
    <w:rsid w:val="0072306E"/>
    <w:rsid w:val="007313A8"/>
    <w:rsid w:val="00732D54"/>
    <w:rsid w:val="00747135"/>
    <w:rsid w:val="00751D53"/>
    <w:rsid w:val="007630A4"/>
    <w:rsid w:val="0077493B"/>
    <w:rsid w:val="007872E3"/>
    <w:rsid w:val="00797649"/>
    <w:rsid w:val="007A090E"/>
    <w:rsid w:val="007C32D6"/>
    <w:rsid w:val="007D2908"/>
    <w:rsid w:val="007D346A"/>
    <w:rsid w:val="007D432F"/>
    <w:rsid w:val="007E16AC"/>
    <w:rsid w:val="007E2A36"/>
    <w:rsid w:val="007E2F5C"/>
    <w:rsid w:val="007E6A39"/>
    <w:rsid w:val="007E7EC8"/>
    <w:rsid w:val="007F629E"/>
    <w:rsid w:val="00815AAB"/>
    <w:rsid w:val="008170D9"/>
    <w:rsid w:val="00832879"/>
    <w:rsid w:val="00834847"/>
    <w:rsid w:val="00841985"/>
    <w:rsid w:val="00854284"/>
    <w:rsid w:val="00857C39"/>
    <w:rsid w:val="008674DC"/>
    <w:rsid w:val="0087120D"/>
    <w:rsid w:val="00875998"/>
    <w:rsid w:val="00887D55"/>
    <w:rsid w:val="0089152A"/>
    <w:rsid w:val="008933F9"/>
    <w:rsid w:val="008A5DD3"/>
    <w:rsid w:val="008D3084"/>
    <w:rsid w:val="008D4D07"/>
    <w:rsid w:val="008E1D87"/>
    <w:rsid w:val="008E35BE"/>
    <w:rsid w:val="00900CC3"/>
    <w:rsid w:val="0092699B"/>
    <w:rsid w:val="00926BA6"/>
    <w:rsid w:val="009444EA"/>
    <w:rsid w:val="00947C50"/>
    <w:rsid w:val="00956D1F"/>
    <w:rsid w:val="00965A10"/>
    <w:rsid w:val="00974FAA"/>
    <w:rsid w:val="009850E8"/>
    <w:rsid w:val="0099095C"/>
    <w:rsid w:val="009928C1"/>
    <w:rsid w:val="009948A7"/>
    <w:rsid w:val="009A05EC"/>
    <w:rsid w:val="009A2900"/>
    <w:rsid w:val="009A490E"/>
    <w:rsid w:val="009A7496"/>
    <w:rsid w:val="009D0D5C"/>
    <w:rsid w:val="009D3227"/>
    <w:rsid w:val="009D52BA"/>
    <w:rsid w:val="009D790B"/>
    <w:rsid w:val="00A03FCC"/>
    <w:rsid w:val="00A2121F"/>
    <w:rsid w:val="00A3084C"/>
    <w:rsid w:val="00A503C7"/>
    <w:rsid w:val="00A5515E"/>
    <w:rsid w:val="00A56562"/>
    <w:rsid w:val="00A57BCF"/>
    <w:rsid w:val="00A7348F"/>
    <w:rsid w:val="00A774C4"/>
    <w:rsid w:val="00A825F3"/>
    <w:rsid w:val="00A94C0B"/>
    <w:rsid w:val="00AA141C"/>
    <w:rsid w:val="00AA482A"/>
    <w:rsid w:val="00AA7398"/>
    <w:rsid w:val="00AA7E78"/>
    <w:rsid w:val="00AB162D"/>
    <w:rsid w:val="00AB1E90"/>
    <w:rsid w:val="00AB230B"/>
    <w:rsid w:val="00AB4847"/>
    <w:rsid w:val="00AC6220"/>
    <w:rsid w:val="00AD6060"/>
    <w:rsid w:val="00AD6178"/>
    <w:rsid w:val="00AD70D5"/>
    <w:rsid w:val="00AE5272"/>
    <w:rsid w:val="00AF4A55"/>
    <w:rsid w:val="00AF6309"/>
    <w:rsid w:val="00B1181B"/>
    <w:rsid w:val="00B14F19"/>
    <w:rsid w:val="00B249CE"/>
    <w:rsid w:val="00B436EF"/>
    <w:rsid w:val="00B46A1F"/>
    <w:rsid w:val="00B500B6"/>
    <w:rsid w:val="00B71B32"/>
    <w:rsid w:val="00B83836"/>
    <w:rsid w:val="00B86F0D"/>
    <w:rsid w:val="00B959CB"/>
    <w:rsid w:val="00BA11EB"/>
    <w:rsid w:val="00BA2050"/>
    <w:rsid w:val="00BA340E"/>
    <w:rsid w:val="00BA4BA6"/>
    <w:rsid w:val="00BB3253"/>
    <w:rsid w:val="00BB412D"/>
    <w:rsid w:val="00BB49C1"/>
    <w:rsid w:val="00BC5E18"/>
    <w:rsid w:val="00BC7DDD"/>
    <w:rsid w:val="00BD5F84"/>
    <w:rsid w:val="00BD695E"/>
    <w:rsid w:val="00BE0019"/>
    <w:rsid w:val="00BF3E32"/>
    <w:rsid w:val="00C0293C"/>
    <w:rsid w:val="00C02AB2"/>
    <w:rsid w:val="00C06EDC"/>
    <w:rsid w:val="00C16C36"/>
    <w:rsid w:val="00C2194B"/>
    <w:rsid w:val="00C32CF4"/>
    <w:rsid w:val="00C40A71"/>
    <w:rsid w:val="00C40FF3"/>
    <w:rsid w:val="00C45401"/>
    <w:rsid w:val="00C542E9"/>
    <w:rsid w:val="00C625E7"/>
    <w:rsid w:val="00C639B7"/>
    <w:rsid w:val="00C7487B"/>
    <w:rsid w:val="00C85099"/>
    <w:rsid w:val="00C87BB1"/>
    <w:rsid w:val="00C92185"/>
    <w:rsid w:val="00CA7931"/>
    <w:rsid w:val="00CC2E7A"/>
    <w:rsid w:val="00CC5C50"/>
    <w:rsid w:val="00CE41D0"/>
    <w:rsid w:val="00CE580A"/>
    <w:rsid w:val="00CE6FD6"/>
    <w:rsid w:val="00D013CD"/>
    <w:rsid w:val="00D0495C"/>
    <w:rsid w:val="00D053AF"/>
    <w:rsid w:val="00D21526"/>
    <w:rsid w:val="00D46EB5"/>
    <w:rsid w:val="00D57113"/>
    <w:rsid w:val="00D75182"/>
    <w:rsid w:val="00D75A77"/>
    <w:rsid w:val="00D85571"/>
    <w:rsid w:val="00DA4480"/>
    <w:rsid w:val="00DB1AB1"/>
    <w:rsid w:val="00DB2629"/>
    <w:rsid w:val="00DC6608"/>
    <w:rsid w:val="00DE0A96"/>
    <w:rsid w:val="00DE1CCC"/>
    <w:rsid w:val="00DE7701"/>
    <w:rsid w:val="00DF7847"/>
    <w:rsid w:val="00E03761"/>
    <w:rsid w:val="00E20F1C"/>
    <w:rsid w:val="00E54A7C"/>
    <w:rsid w:val="00E93201"/>
    <w:rsid w:val="00E96623"/>
    <w:rsid w:val="00E9752D"/>
    <w:rsid w:val="00EA2D9D"/>
    <w:rsid w:val="00EC4AE5"/>
    <w:rsid w:val="00ED6B51"/>
    <w:rsid w:val="00EE64B6"/>
    <w:rsid w:val="00EF18FD"/>
    <w:rsid w:val="00EF1EA1"/>
    <w:rsid w:val="00EF526B"/>
    <w:rsid w:val="00F02330"/>
    <w:rsid w:val="00F0446F"/>
    <w:rsid w:val="00F279FA"/>
    <w:rsid w:val="00F30383"/>
    <w:rsid w:val="00F32330"/>
    <w:rsid w:val="00F423D1"/>
    <w:rsid w:val="00F45BD0"/>
    <w:rsid w:val="00F5187C"/>
    <w:rsid w:val="00F52578"/>
    <w:rsid w:val="00F55305"/>
    <w:rsid w:val="00F55AE2"/>
    <w:rsid w:val="00F71B3D"/>
    <w:rsid w:val="00F726FE"/>
    <w:rsid w:val="00F80E5B"/>
    <w:rsid w:val="00F912C8"/>
    <w:rsid w:val="00FA5815"/>
    <w:rsid w:val="00FB2559"/>
    <w:rsid w:val="00FC2906"/>
    <w:rsid w:val="00FC75FB"/>
    <w:rsid w:val="00FD3193"/>
    <w:rsid w:val="00FE090F"/>
    <w:rsid w:val="00FE2F30"/>
    <w:rsid w:val="00FF60E2"/>
    <w:rsid w:val="00FF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36951FC8"/>
  <w15:docId w15:val="{8A974799-137E-4179-A397-D7497D89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17A3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qFormat/>
    <w:rsid w:val="004717A3"/>
    <w:pPr>
      <w:keepNext/>
      <w:tabs>
        <w:tab w:val="left" w:pos="0"/>
      </w:tabs>
      <w:spacing w:before="240" w:after="60"/>
      <w:outlineLvl w:val="0"/>
    </w:pPr>
    <w:rPr>
      <w:rFonts w:ascii="Arial Black" w:hAnsi="Arial Black"/>
      <w:bCs/>
      <w:lang w:val="en-US"/>
    </w:rPr>
  </w:style>
  <w:style w:type="paragraph" w:styleId="Nadpis2">
    <w:name w:val="heading 2"/>
    <w:basedOn w:val="Normln"/>
    <w:next w:val="Zkladntext"/>
    <w:qFormat/>
    <w:rsid w:val="004717A3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C5E1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rsid w:val="004717A3"/>
  </w:style>
  <w:style w:type="character" w:customStyle="1" w:styleId="Nadpis2Char">
    <w:name w:val="Nadpis 2 Char"/>
    <w:rsid w:val="004717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Zkladntextodsazen2Char">
    <w:name w:val="Základní text odsazený 2 Char"/>
    <w:rsid w:val="004717A3"/>
    <w:rPr>
      <w:rFonts w:eastAsia="Lucida Sans Unicode"/>
      <w:sz w:val="24"/>
      <w:szCs w:val="24"/>
    </w:rPr>
  </w:style>
  <w:style w:type="character" w:customStyle="1" w:styleId="TextbublinyChar">
    <w:name w:val="Text bubliny Char"/>
    <w:rsid w:val="004717A3"/>
    <w:rPr>
      <w:rFonts w:ascii="Tahoma" w:eastAsia="Lucida Sans Unicode" w:hAnsi="Tahoma" w:cs="Tahoma"/>
      <w:sz w:val="16"/>
      <w:szCs w:val="16"/>
    </w:rPr>
  </w:style>
  <w:style w:type="character" w:styleId="Siln">
    <w:name w:val="Strong"/>
    <w:uiPriority w:val="22"/>
    <w:qFormat/>
    <w:rsid w:val="004717A3"/>
    <w:rPr>
      <w:b/>
      <w:bCs/>
    </w:rPr>
  </w:style>
  <w:style w:type="character" w:customStyle="1" w:styleId="apple-style-span">
    <w:name w:val="apple-style-span"/>
    <w:basedOn w:val="Standardnpsmoodstavce1"/>
    <w:rsid w:val="004717A3"/>
  </w:style>
  <w:style w:type="character" w:customStyle="1" w:styleId="ListLabel1">
    <w:name w:val="ListLabel 1"/>
    <w:rsid w:val="004717A3"/>
    <w:rPr>
      <w:rFonts w:eastAsia="Lucida Sans Unicode" w:cs="Times New Roman"/>
    </w:rPr>
  </w:style>
  <w:style w:type="character" w:customStyle="1" w:styleId="ListLabel2">
    <w:name w:val="ListLabel 2"/>
    <w:rsid w:val="004717A3"/>
    <w:rPr>
      <w:rFonts w:cs="Courier New"/>
    </w:rPr>
  </w:style>
  <w:style w:type="paragraph" w:customStyle="1" w:styleId="Nadpis">
    <w:name w:val="Nadpis"/>
    <w:basedOn w:val="Normln"/>
    <w:next w:val="Zkladntext"/>
    <w:rsid w:val="004717A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rsid w:val="004717A3"/>
    <w:pPr>
      <w:spacing w:after="120"/>
    </w:pPr>
  </w:style>
  <w:style w:type="paragraph" w:styleId="Seznam">
    <w:name w:val="List"/>
    <w:basedOn w:val="Zkladntext"/>
    <w:rsid w:val="004717A3"/>
    <w:rPr>
      <w:rFonts w:cs="Tahoma"/>
    </w:rPr>
  </w:style>
  <w:style w:type="paragraph" w:customStyle="1" w:styleId="Popisek">
    <w:name w:val="Popisek"/>
    <w:basedOn w:val="Normln"/>
    <w:rsid w:val="004717A3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4717A3"/>
    <w:pPr>
      <w:suppressLineNumbers/>
    </w:pPr>
    <w:rPr>
      <w:rFonts w:cs="Tahoma"/>
    </w:rPr>
  </w:style>
  <w:style w:type="paragraph" w:customStyle="1" w:styleId="Uvod">
    <w:name w:val="Uvod"/>
    <w:basedOn w:val="Nadpis1"/>
    <w:rsid w:val="004717A3"/>
    <w:pPr>
      <w:tabs>
        <w:tab w:val="clear" w:pos="0"/>
      </w:tabs>
      <w:spacing w:before="120" w:line="240" w:lineRule="atLeast"/>
    </w:pPr>
  </w:style>
  <w:style w:type="paragraph" w:customStyle="1" w:styleId="Normln1">
    <w:name w:val="Normální1"/>
    <w:basedOn w:val="Normln"/>
    <w:rsid w:val="004717A3"/>
    <w:rPr>
      <w:color w:val="000000"/>
    </w:rPr>
  </w:style>
  <w:style w:type="paragraph" w:styleId="Zhlav">
    <w:name w:val="header"/>
    <w:basedOn w:val="Normln"/>
    <w:link w:val="ZhlavChar"/>
    <w:uiPriority w:val="99"/>
    <w:rsid w:val="004717A3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styleId="Zpat">
    <w:name w:val="footer"/>
    <w:basedOn w:val="Normln"/>
    <w:link w:val="ZpatChar"/>
    <w:uiPriority w:val="99"/>
    <w:rsid w:val="004717A3"/>
    <w:pPr>
      <w:widowControl/>
      <w:suppressLineNumbers/>
      <w:tabs>
        <w:tab w:val="center" w:pos="4536"/>
        <w:tab w:val="right" w:pos="9072"/>
      </w:tabs>
      <w:suppressAutoHyphens w:val="0"/>
    </w:pPr>
    <w:rPr>
      <w:rFonts w:ascii="Arial" w:eastAsia="Times New Roman" w:hAnsi="Arial"/>
    </w:rPr>
  </w:style>
  <w:style w:type="paragraph" w:customStyle="1" w:styleId="Zkladntext21">
    <w:name w:val="Základní text 21"/>
    <w:basedOn w:val="Normln"/>
    <w:rsid w:val="004717A3"/>
    <w:rPr>
      <w:rFonts w:ascii="Arial" w:hAnsi="Arial" w:cs="Arial"/>
      <w:b/>
      <w:bCs/>
      <w:color w:val="FF0000"/>
    </w:rPr>
  </w:style>
  <w:style w:type="paragraph" w:customStyle="1" w:styleId="Zkladntextodsazen21">
    <w:name w:val="Základní text odsazený 21"/>
    <w:basedOn w:val="Normln"/>
    <w:rsid w:val="004717A3"/>
    <w:pPr>
      <w:spacing w:after="120" w:line="480" w:lineRule="auto"/>
      <w:ind w:left="283"/>
    </w:pPr>
  </w:style>
  <w:style w:type="paragraph" w:customStyle="1" w:styleId="Odstavecseseznamem1">
    <w:name w:val="Odstavec se seznamem1"/>
    <w:basedOn w:val="Normln"/>
    <w:rsid w:val="004717A3"/>
    <w:pPr>
      <w:ind w:left="720"/>
    </w:pPr>
  </w:style>
  <w:style w:type="paragraph" w:customStyle="1" w:styleId="Textbubliny1">
    <w:name w:val="Text bubliny1"/>
    <w:basedOn w:val="Normln"/>
    <w:rsid w:val="004717A3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1"/>
    <w:uiPriority w:val="99"/>
    <w:semiHidden/>
    <w:unhideWhenUsed/>
    <w:rsid w:val="001241ED"/>
    <w:pPr>
      <w:spacing w:after="120" w:line="480" w:lineRule="auto"/>
      <w:ind w:left="283"/>
    </w:pPr>
    <w:rPr>
      <w:szCs w:val="21"/>
    </w:rPr>
  </w:style>
  <w:style w:type="character" w:customStyle="1" w:styleId="Zkladntextodsazen2Char1">
    <w:name w:val="Základní text odsazený 2 Char1"/>
    <w:link w:val="Zkladntextodsazen2"/>
    <w:uiPriority w:val="99"/>
    <w:semiHidden/>
    <w:rsid w:val="001241ED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ZhlavChar">
    <w:name w:val="Záhlaví Char"/>
    <w:link w:val="Zhlav"/>
    <w:uiPriority w:val="99"/>
    <w:rsid w:val="00797649"/>
    <w:rPr>
      <w:rFonts w:ascii="Arial" w:hAnsi="Arial" w:cs="Mangal"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1"/>
    <w:uiPriority w:val="99"/>
    <w:semiHidden/>
    <w:unhideWhenUsed/>
    <w:rsid w:val="00797649"/>
    <w:rPr>
      <w:rFonts w:ascii="Tahoma" w:hAnsi="Tahoma"/>
      <w:sz w:val="16"/>
      <w:szCs w:val="14"/>
    </w:rPr>
  </w:style>
  <w:style w:type="character" w:customStyle="1" w:styleId="TextbublinyChar1">
    <w:name w:val="Text bubliny Char1"/>
    <w:link w:val="Textbubliny"/>
    <w:uiPriority w:val="99"/>
    <w:semiHidden/>
    <w:rsid w:val="00797649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Nadpis4Char">
    <w:name w:val="Nadpis 4 Char"/>
    <w:link w:val="Nadpis4"/>
    <w:uiPriority w:val="9"/>
    <w:semiHidden/>
    <w:rsid w:val="00BC5E18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paragraph" w:styleId="Textvbloku">
    <w:name w:val="Block Text"/>
    <w:basedOn w:val="Normln"/>
    <w:rsid w:val="00BC5E18"/>
    <w:pPr>
      <w:widowControl/>
      <w:tabs>
        <w:tab w:val="left" w:pos="1560"/>
        <w:tab w:val="left" w:pos="2127"/>
        <w:tab w:val="left" w:pos="3969"/>
      </w:tabs>
      <w:suppressAutoHyphens w:val="0"/>
      <w:ind w:left="2836" w:right="-284" w:hanging="2835"/>
    </w:pPr>
    <w:rPr>
      <w:rFonts w:eastAsia="Times New Roman" w:cs="Times New Roman"/>
      <w:kern w:val="0"/>
      <w:sz w:val="22"/>
      <w:szCs w:val="20"/>
      <w:lang w:eastAsia="cs-CZ" w:bidi="ar-SA"/>
    </w:rPr>
  </w:style>
  <w:style w:type="paragraph" w:styleId="Odstavecseseznamem">
    <w:name w:val="List Paragraph"/>
    <w:basedOn w:val="Normln"/>
    <w:uiPriority w:val="34"/>
    <w:qFormat/>
    <w:rsid w:val="00C7487B"/>
    <w:pPr>
      <w:ind w:left="708"/>
    </w:pPr>
    <w:rPr>
      <w:szCs w:val="21"/>
    </w:rPr>
  </w:style>
  <w:style w:type="paragraph" w:customStyle="1" w:styleId="nadpis1titulnilist">
    <w:name w:val="nadpis 1 titulni list"/>
    <w:basedOn w:val="Normln"/>
    <w:link w:val="nadpis1titulnilistChar"/>
    <w:autoRedefine/>
    <w:qFormat/>
    <w:rsid w:val="00D75182"/>
    <w:pPr>
      <w:widowControl/>
      <w:suppressAutoHyphens w:val="0"/>
      <w:spacing w:before="2880"/>
      <w:contextualSpacing/>
      <w:jc w:val="center"/>
    </w:pPr>
    <w:rPr>
      <w:rFonts w:ascii="Arial" w:eastAsia="Calibri" w:hAnsi="Arial" w:cs="Arial"/>
      <w:b/>
      <w:i/>
      <w:kern w:val="0"/>
      <w:sz w:val="36"/>
      <w:szCs w:val="36"/>
      <w:lang w:eastAsia="en-US" w:bidi="ar-SA"/>
    </w:rPr>
  </w:style>
  <w:style w:type="paragraph" w:customStyle="1" w:styleId="nadpis2titulnlist">
    <w:name w:val="nadpis 2 titulní list"/>
    <w:basedOn w:val="soubor"/>
    <w:next w:val="nadpis1titulnilist"/>
    <w:link w:val="nadpis2titulnlistChar"/>
    <w:autoRedefine/>
    <w:qFormat/>
    <w:rsid w:val="00D75182"/>
    <w:pPr>
      <w:tabs>
        <w:tab w:val="center" w:pos="4536"/>
      </w:tabs>
      <w:spacing w:before="1440"/>
    </w:pPr>
    <w:rPr>
      <w:rFonts w:ascii="Arial" w:hAnsi="Arial" w:cs="Arial"/>
      <w:b/>
      <w:i/>
      <w:sz w:val="44"/>
      <w:szCs w:val="44"/>
      <w:lang w:eastAsia="en-US"/>
    </w:rPr>
  </w:style>
  <w:style w:type="character" w:customStyle="1" w:styleId="nadpis1titulnilistChar">
    <w:name w:val="nadpis 1 titulni list Char"/>
    <w:basedOn w:val="Standardnpsmoodstavce"/>
    <w:link w:val="nadpis1titulnilist"/>
    <w:rsid w:val="00D75182"/>
    <w:rPr>
      <w:rFonts w:ascii="Arial" w:eastAsia="Calibri" w:hAnsi="Arial" w:cs="Arial"/>
      <w:b/>
      <w:i/>
      <w:sz w:val="36"/>
      <w:szCs w:val="36"/>
      <w:lang w:eastAsia="en-US"/>
    </w:rPr>
  </w:style>
  <w:style w:type="paragraph" w:customStyle="1" w:styleId="nazevstavby">
    <w:name w:val="nazev stavby"/>
    <w:basedOn w:val="Normln"/>
    <w:link w:val="nazevstavbyChar"/>
    <w:autoRedefine/>
    <w:qFormat/>
    <w:rsid w:val="00D75182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32"/>
      <w:szCs w:val="32"/>
      <w:lang w:eastAsia="cs-CZ" w:bidi="ar-SA"/>
    </w:rPr>
  </w:style>
  <w:style w:type="character" w:customStyle="1" w:styleId="nadpis2titulnlistChar">
    <w:name w:val="nadpis 2 titulní list Char"/>
    <w:basedOn w:val="ZhlavChar"/>
    <w:link w:val="nadpis2titulnlist"/>
    <w:rsid w:val="00D75182"/>
    <w:rPr>
      <w:rFonts w:ascii="Arial" w:eastAsia="Calibri" w:hAnsi="Arial" w:cs="Arial"/>
      <w:b/>
      <w:i/>
      <w:kern w:val="1"/>
      <w:sz w:val="44"/>
      <w:szCs w:val="44"/>
      <w:lang w:eastAsia="en-US" w:bidi="hi-IN"/>
    </w:rPr>
  </w:style>
  <w:style w:type="paragraph" w:customStyle="1" w:styleId="soubor">
    <w:name w:val="soubor"/>
    <w:basedOn w:val="Normln"/>
    <w:link w:val="souborChar"/>
    <w:autoRedefine/>
    <w:qFormat/>
    <w:rsid w:val="00D75182"/>
    <w:pPr>
      <w:widowControl/>
      <w:suppressAutoHyphens w:val="0"/>
      <w:contextualSpacing/>
      <w:jc w:val="center"/>
    </w:pPr>
    <w:rPr>
      <w:rFonts w:ascii="Arial Narrow" w:eastAsia="Calibri" w:hAnsi="Arial Narrow" w:cs="Times New Roman"/>
      <w:kern w:val="0"/>
      <w:sz w:val="28"/>
      <w:szCs w:val="28"/>
      <w:lang w:eastAsia="cs-CZ" w:bidi="ar-SA"/>
    </w:rPr>
  </w:style>
  <w:style w:type="character" w:customStyle="1" w:styleId="nazevstavbyChar">
    <w:name w:val="nazev stavby Char"/>
    <w:basedOn w:val="Standardnpsmoodstavce"/>
    <w:link w:val="nazevstavby"/>
    <w:rsid w:val="00D75182"/>
    <w:rPr>
      <w:rFonts w:ascii="Arial Narrow" w:eastAsia="Calibri" w:hAnsi="Arial Narrow"/>
      <w:sz w:val="32"/>
      <w:szCs w:val="32"/>
    </w:rPr>
  </w:style>
  <w:style w:type="paragraph" w:customStyle="1" w:styleId="adresafirmyvraztku">
    <w:name w:val="adresa firmy v razítku"/>
    <w:basedOn w:val="Normln"/>
    <w:link w:val="adresafirmyvraztkuChar"/>
    <w:qFormat/>
    <w:rsid w:val="00D75182"/>
    <w:pPr>
      <w:widowControl/>
      <w:suppressAutoHyphens w:val="0"/>
      <w:contextualSpacing/>
      <w:jc w:val="center"/>
    </w:pPr>
    <w:rPr>
      <w:rFonts w:ascii="Calibri" w:eastAsia="Calibri" w:hAnsi="Calibri" w:cs="Times New Roman"/>
      <w:color w:val="000000"/>
      <w:kern w:val="0"/>
      <w:sz w:val="14"/>
      <w:szCs w:val="14"/>
      <w:lang w:val="en-US" w:eastAsia="en-US" w:bidi="ar-SA"/>
    </w:rPr>
  </w:style>
  <w:style w:type="character" w:customStyle="1" w:styleId="souborChar">
    <w:name w:val="soubor Char"/>
    <w:basedOn w:val="Standardnpsmoodstavce"/>
    <w:link w:val="soubor"/>
    <w:rsid w:val="00D75182"/>
    <w:rPr>
      <w:rFonts w:ascii="Arial Narrow" w:eastAsia="Calibri" w:hAnsi="Arial Narrow"/>
      <w:sz w:val="28"/>
      <w:szCs w:val="28"/>
    </w:rPr>
  </w:style>
  <w:style w:type="character" w:customStyle="1" w:styleId="adresafirmyvraztkuChar">
    <w:name w:val="adresa firmy v razítku Char"/>
    <w:basedOn w:val="Standardnpsmoodstavce"/>
    <w:link w:val="adresafirmyvraztku"/>
    <w:rsid w:val="00D75182"/>
    <w:rPr>
      <w:rFonts w:ascii="Calibri" w:eastAsia="Calibri" w:hAnsi="Calibri"/>
      <w:color w:val="000000"/>
      <w:sz w:val="14"/>
      <w:szCs w:val="14"/>
      <w:lang w:val="en-US" w:eastAsia="en-US"/>
    </w:rPr>
  </w:style>
  <w:style w:type="paragraph" w:customStyle="1" w:styleId="nadpis3titulnlist">
    <w:name w:val="nadpis 3 titulní list"/>
    <w:basedOn w:val="nadpis2titulnlist"/>
    <w:link w:val="nadpis3titulnlistChar"/>
    <w:autoRedefine/>
    <w:qFormat/>
    <w:rsid w:val="00FC2906"/>
    <w:pPr>
      <w:spacing w:after="240"/>
      <w:contextualSpacing w:val="0"/>
    </w:pPr>
    <w:rPr>
      <w:iCs/>
      <w:sz w:val="52"/>
      <w:szCs w:val="52"/>
      <w:u w:val="single"/>
    </w:rPr>
  </w:style>
  <w:style w:type="character" w:customStyle="1" w:styleId="nadpis3titulnlistChar">
    <w:name w:val="nadpis 3 titulní list Char"/>
    <w:basedOn w:val="nadpis2titulnlistChar"/>
    <w:link w:val="nadpis3titulnlist"/>
    <w:rsid w:val="00FC2906"/>
    <w:rPr>
      <w:rFonts w:ascii="Arial" w:eastAsia="Calibri" w:hAnsi="Arial" w:cs="Arial"/>
      <w:b/>
      <w:i/>
      <w:iCs/>
      <w:kern w:val="1"/>
      <w:sz w:val="52"/>
      <w:szCs w:val="52"/>
      <w:u w:val="single"/>
      <w:lang w:eastAsia="en-US" w:bidi="hi-IN"/>
    </w:rPr>
  </w:style>
  <w:style w:type="character" w:customStyle="1" w:styleId="ZpatChar">
    <w:name w:val="Zápatí Char"/>
    <w:basedOn w:val="Standardnpsmoodstavce"/>
    <w:link w:val="Zpat"/>
    <w:uiPriority w:val="99"/>
    <w:rsid w:val="00D75182"/>
    <w:rPr>
      <w:rFonts w:ascii="Arial" w:hAnsi="Arial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3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2" ma:contentTypeDescription="Vytvoří nový dokument" ma:contentTypeScope="" ma:versionID="be19aa47a6158216d0c8b80c4d47eac1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010ce2feadd504370a34c668e8a44a08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88B08-0471-4710-A3B2-6B3E7A8F45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64DBF-0853-4F9F-92E0-8FFE62752D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568AF9-C7DB-4C80-A6FA-07D54BE0D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32F09F-6A4F-4F92-B3CB-CBC92957D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1c740-3bbc-4ce6-a8d8-2ce35afcb067"/>
    <ds:schemaRef ds:uri="aa21e6c3-bc1f-42a2-8182-09e22ba74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385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Akce:</vt:lpstr>
    </vt:vector>
  </TitlesOfParts>
  <Company>Hewlett-Packard Company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Akce:</dc:title>
  <dc:creator>Petr</dc:creator>
  <cp:lastModifiedBy>Ewa Lisztwanová</cp:lastModifiedBy>
  <cp:revision>28</cp:revision>
  <cp:lastPrinted>2012-10-18T13:19:00Z</cp:lastPrinted>
  <dcterms:created xsi:type="dcterms:W3CDTF">2017-09-18T13:45:00Z</dcterms:created>
  <dcterms:modified xsi:type="dcterms:W3CDTF">2022-06-20T09:43:00Z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Igor Balák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0x0101007D7604BA78F8A84A9D2588193405ACBF</vt:lpwstr>
  </property>
</Properties>
</file>